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E75" w:rsidRPr="00805483" w:rsidRDefault="00AB6E75" w:rsidP="00AB6E75">
      <w:pPr>
        <w:ind w:hanging="540"/>
        <w:rPr>
          <w:sz w:val="24"/>
          <w:szCs w:val="24"/>
        </w:rPr>
      </w:pPr>
      <w:r w:rsidRPr="00805483">
        <w:t xml:space="preserve">    </w:t>
      </w:r>
      <w:r w:rsidRPr="00805483">
        <w:rPr>
          <w:sz w:val="24"/>
          <w:szCs w:val="24"/>
        </w:rPr>
        <w:t>Рассмотрено                                                                                  Согласовано</w:t>
      </w:r>
      <w:proofErr w:type="gramStart"/>
      <w:r w:rsidRPr="00805483">
        <w:rPr>
          <w:sz w:val="24"/>
          <w:szCs w:val="24"/>
        </w:rPr>
        <w:t xml:space="preserve">                                                                                              У</w:t>
      </w:r>
      <w:proofErr w:type="gramEnd"/>
      <w:r w:rsidRPr="00805483">
        <w:rPr>
          <w:sz w:val="24"/>
          <w:szCs w:val="24"/>
        </w:rPr>
        <w:t xml:space="preserve">тверждаю                                                                                                 </w:t>
      </w:r>
    </w:p>
    <w:p w:rsidR="00AB6E75" w:rsidRPr="00805483" w:rsidRDefault="00AB6E75" w:rsidP="00AB6E75">
      <w:pPr>
        <w:ind w:hanging="540"/>
        <w:rPr>
          <w:sz w:val="24"/>
          <w:szCs w:val="24"/>
        </w:rPr>
      </w:pPr>
      <w:r w:rsidRPr="00805483">
        <w:rPr>
          <w:sz w:val="24"/>
          <w:szCs w:val="24"/>
        </w:rPr>
        <w:t xml:space="preserve">    Руководитель  </w:t>
      </w:r>
      <w:proofErr w:type="gramStart"/>
      <w:r w:rsidRPr="00805483">
        <w:rPr>
          <w:sz w:val="24"/>
          <w:szCs w:val="24"/>
        </w:rPr>
        <w:t>методического</w:t>
      </w:r>
      <w:proofErr w:type="gramEnd"/>
      <w:r w:rsidRPr="00805483">
        <w:rPr>
          <w:sz w:val="24"/>
          <w:szCs w:val="24"/>
        </w:rPr>
        <w:t xml:space="preserve"> </w:t>
      </w:r>
    </w:p>
    <w:p w:rsidR="00AB6E75" w:rsidRPr="00805483" w:rsidRDefault="00AB6E75" w:rsidP="00AB6E75">
      <w:pPr>
        <w:ind w:hanging="540"/>
        <w:rPr>
          <w:sz w:val="24"/>
          <w:szCs w:val="24"/>
        </w:rPr>
      </w:pPr>
      <w:r w:rsidRPr="00805483">
        <w:rPr>
          <w:sz w:val="24"/>
          <w:szCs w:val="24"/>
        </w:rPr>
        <w:t xml:space="preserve">    объединения   учителей                                                                 Заместитель директора по УР                                                      Директор школы</w:t>
      </w:r>
    </w:p>
    <w:p w:rsidR="00AB6E75" w:rsidRPr="00805483" w:rsidRDefault="00AB6E75" w:rsidP="00AB6E75">
      <w:pPr>
        <w:tabs>
          <w:tab w:val="left" w:pos="7140"/>
        </w:tabs>
        <w:ind w:hanging="540"/>
        <w:rPr>
          <w:sz w:val="24"/>
          <w:szCs w:val="24"/>
        </w:rPr>
      </w:pPr>
      <w:r w:rsidRPr="00805483">
        <w:rPr>
          <w:sz w:val="24"/>
          <w:szCs w:val="24"/>
        </w:rPr>
        <w:t xml:space="preserve">    математики, физики, информатики                                                                                                                                      ____________ </w:t>
      </w:r>
      <w:proofErr w:type="spellStart"/>
      <w:r w:rsidRPr="00805483">
        <w:rPr>
          <w:sz w:val="24"/>
          <w:szCs w:val="24"/>
        </w:rPr>
        <w:t>Г.Т.Сабирзянова</w:t>
      </w:r>
      <w:proofErr w:type="spellEnd"/>
      <w:r w:rsidRPr="0080548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6E75" w:rsidRPr="00805483" w:rsidRDefault="00AB6E75" w:rsidP="00AB6E75">
      <w:pPr>
        <w:tabs>
          <w:tab w:val="left" w:pos="7140"/>
        </w:tabs>
        <w:ind w:hanging="540"/>
        <w:rPr>
          <w:sz w:val="24"/>
          <w:szCs w:val="24"/>
        </w:rPr>
      </w:pPr>
      <w:r w:rsidRPr="00805483">
        <w:rPr>
          <w:sz w:val="24"/>
          <w:szCs w:val="24"/>
          <w:u w:val="single"/>
        </w:rPr>
        <w:t xml:space="preserve">                         </w:t>
      </w:r>
      <w:r w:rsidRPr="00805483">
        <w:rPr>
          <w:sz w:val="24"/>
          <w:szCs w:val="24"/>
        </w:rPr>
        <w:t xml:space="preserve">    </w:t>
      </w:r>
      <w:r w:rsidRPr="00805483">
        <w:rPr>
          <w:sz w:val="24"/>
          <w:szCs w:val="24"/>
          <w:u w:val="single"/>
        </w:rPr>
        <w:t xml:space="preserve">Э.И.Мусина  </w:t>
      </w:r>
      <w:r w:rsidRPr="00805483">
        <w:rPr>
          <w:sz w:val="24"/>
          <w:szCs w:val="24"/>
        </w:rPr>
        <w:t xml:space="preserve">                                                          </w:t>
      </w:r>
      <w:r w:rsidRPr="00805483">
        <w:rPr>
          <w:sz w:val="24"/>
          <w:szCs w:val="24"/>
          <w:u w:val="single"/>
        </w:rPr>
        <w:t xml:space="preserve">                     </w:t>
      </w:r>
      <w:r w:rsidRPr="00805483">
        <w:rPr>
          <w:sz w:val="24"/>
          <w:szCs w:val="24"/>
        </w:rPr>
        <w:t xml:space="preserve">    Исмагилова Г.Т                                      </w:t>
      </w:r>
      <w:r w:rsidRPr="00805483">
        <w:rPr>
          <w:sz w:val="24"/>
          <w:szCs w:val="24"/>
          <w:u w:val="single"/>
        </w:rPr>
        <w:t xml:space="preserve">                     </w:t>
      </w:r>
      <w:r w:rsidRPr="00805483">
        <w:rPr>
          <w:sz w:val="24"/>
          <w:szCs w:val="24"/>
        </w:rPr>
        <w:t xml:space="preserve">                                     </w:t>
      </w:r>
    </w:p>
    <w:p w:rsidR="00AB6E75" w:rsidRPr="00805483" w:rsidRDefault="00AB6E75" w:rsidP="00AB6E75">
      <w:pPr>
        <w:tabs>
          <w:tab w:val="left" w:pos="6575"/>
        </w:tabs>
        <w:ind w:hanging="540"/>
        <w:rPr>
          <w:sz w:val="24"/>
          <w:szCs w:val="24"/>
        </w:rPr>
      </w:pPr>
      <w:r w:rsidRPr="00805483">
        <w:rPr>
          <w:sz w:val="24"/>
          <w:szCs w:val="24"/>
        </w:rPr>
        <w:t xml:space="preserve">      Протокол № 1                                                                                                                                                                   </w:t>
      </w:r>
      <w:r w:rsidR="00284F97">
        <w:rPr>
          <w:sz w:val="24"/>
          <w:szCs w:val="24"/>
        </w:rPr>
        <w:t xml:space="preserve">             Приказ   №   60</w:t>
      </w:r>
      <w:r w:rsidRPr="00805483">
        <w:rPr>
          <w:sz w:val="24"/>
          <w:szCs w:val="24"/>
        </w:rPr>
        <w:t xml:space="preserve">         </w:t>
      </w:r>
    </w:p>
    <w:p w:rsidR="00AB6E75" w:rsidRPr="00805483" w:rsidRDefault="00284F97" w:rsidP="00AB6E75">
      <w:pPr>
        <w:ind w:hanging="540"/>
        <w:rPr>
          <w:sz w:val="24"/>
          <w:szCs w:val="24"/>
        </w:rPr>
      </w:pPr>
      <w:r>
        <w:rPr>
          <w:sz w:val="24"/>
          <w:szCs w:val="24"/>
        </w:rPr>
        <w:t xml:space="preserve">     от  «19</w:t>
      </w:r>
      <w:r w:rsidR="00AB6E75" w:rsidRPr="00805483">
        <w:rPr>
          <w:sz w:val="24"/>
          <w:szCs w:val="24"/>
        </w:rPr>
        <w:t>»</w:t>
      </w:r>
      <w:r w:rsidR="00AB6E75" w:rsidRPr="00805483">
        <w:rPr>
          <w:sz w:val="24"/>
          <w:szCs w:val="24"/>
          <w:u w:val="single"/>
        </w:rPr>
        <w:t xml:space="preserve"> августа  </w:t>
      </w:r>
      <w:r>
        <w:rPr>
          <w:sz w:val="24"/>
          <w:szCs w:val="24"/>
        </w:rPr>
        <w:t>2020</w:t>
      </w:r>
      <w:r w:rsidR="00AB6E75" w:rsidRPr="00805483">
        <w:rPr>
          <w:sz w:val="24"/>
          <w:szCs w:val="24"/>
        </w:rPr>
        <w:t xml:space="preserve"> г.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     </w:t>
      </w:r>
      <w:r w:rsidR="00AB6E75" w:rsidRPr="00805483">
        <w:rPr>
          <w:sz w:val="24"/>
          <w:szCs w:val="24"/>
        </w:rPr>
        <w:t xml:space="preserve">от    </w:t>
      </w:r>
      <w:r>
        <w:rPr>
          <w:sz w:val="24"/>
          <w:szCs w:val="24"/>
          <w:u w:val="single"/>
        </w:rPr>
        <w:t>«  21</w:t>
      </w:r>
      <w:r w:rsidR="00AB6E75" w:rsidRPr="00805483">
        <w:rPr>
          <w:sz w:val="24"/>
          <w:szCs w:val="24"/>
          <w:u w:val="single"/>
        </w:rPr>
        <w:t xml:space="preserve"> » августа    </w:t>
      </w:r>
      <w:r>
        <w:rPr>
          <w:sz w:val="24"/>
          <w:szCs w:val="24"/>
        </w:rPr>
        <w:t>2020</w:t>
      </w:r>
      <w:r w:rsidR="00AB6E75" w:rsidRPr="00805483">
        <w:rPr>
          <w:sz w:val="24"/>
          <w:szCs w:val="24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6E75" w:rsidRPr="00805483" w:rsidRDefault="00AB6E75" w:rsidP="00AB6E75">
      <w:pPr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AB6E75" w:rsidRPr="00805483" w:rsidRDefault="00AB6E75" w:rsidP="00AB6E75">
      <w:pPr>
        <w:pStyle w:val="3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05483">
        <w:rPr>
          <w:rFonts w:ascii="Times New Roman" w:hAnsi="Times New Roman" w:cs="Times New Roman"/>
          <w:sz w:val="24"/>
          <w:szCs w:val="24"/>
        </w:rPr>
        <w:t>РАБОЧАЯ    ПРОГРАММА</w:t>
      </w:r>
    </w:p>
    <w:p w:rsidR="00AB6E75" w:rsidRPr="00805483" w:rsidRDefault="00AB6E75" w:rsidP="00AB6E75">
      <w:pPr>
        <w:pStyle w:val="a6"/>
        <w:jc w:val="center"/>
        <w:rPr>
          <w:b/>
          <w:u w:val="single"/>
        </w:rPr>
      </w:pPr>
      <w:r w:rsidRPr="00805483">
        <w:rPr>
          <w:b/>
          <w:u w:val="single"/>
        </w:rPr>
        <w:t xml:space="preserve">Муниципальное бюджетное общеобразовательное учреждение  </w:t>
      </w:r>
    </w:p>
    <w:p w:rsidR="00AB6E75" w:rsidRPr="00805483" w:rsidRDefault="00AB6E75" w:rsidP="00AB6E75">
      <w:pPr>
        <w:pStyle w:val="a6"/>
        <w:jc w:val="center"/>
      </w:pPr>
      <w:r w:rsidRPr="00805483">
        <w:rPr>
          <w:b/>
          <w:u w:val="single"/>
        </w:rPr>
        <w:t>«</w:t>
      </w:r>
      <w:proofErr w:type="spellStart"/>
      <w:r w:rsidRPr="00805483">
        <w:rPr>
          <w:b/>
          <w:u w:val="single"/>
        </w:rPr>
        <w:t>Сармановская</w:t>
      </w:r>
      <w:proofErr w:type="spellEnd"/>
      <w:r w:rsidRPr="00805483">
        <w:rPr>
          <w:b/>
          <w:u w:val="single"/>
        </w:rPr>
        <w:t xml:space="preserve"> средняя общеобразовательная школа» </w:t>
      </w:r>
    </w:p>
    <w:p w:rsidR="00AB6E75" w:rsidRPr="00805483" w:rsidRDefault="00AB6E75" w:rsidP="00AB6E75">
      <w:pPr>
        <w:pStyle w:val="a6"/>
        <w:jc w:val="center"/>
        <w:rPr>
          <w:b/>
          <w:u w:val="single"/>
        </w:rPr>
      </w:pPr>
      <w:proofErr w:type="spellStart"/>
      <w:r w:rsidRPr="00805483">
        <w:rPr>
          <w:b/>
          <w:u w:val="single"/>
        </w:rPr>
        <w:t>Сармановского</w:t>
      </w:r>
      <w:proofErr w:type="spellEnd"/>
      <w:r w:rsidRPr="00805483">
        <w:rPr>
          <w:b/>
          <w:u w:val="single"/>
        </w:rPr>
        <w:t xml:space="preserve"> муниципального района Республики Татарстан</w:t>
      </w:r>
    </w:p>
    <w:p w:rsidR="00805483" w:rsidRDefault="00AB6E75" w:rsidP="00805483">
      <w:pPr>
        <w:pStyle w:val="a6"/>
        <w:spacing w:after="0"/>
        <w:jc w:val="center"/>
        <w:rPr>
          <w:b/>
        </w:rPr>
      </w:pPr>
      <w:proofErr w:type="spellStart"/>
      <w:r w:rsidRPr="00805483">
        <w:rPr>
          <w:b/>
          <w:u w:val="single"/>
        </w:rPr>
        <w:t>Закирова</w:t>
      </w:r>
      <w:proofErr w:type="spellEnd"/>
      <w:r w:rsidRPr="00805483">
        <w:rPr>
          <w:b/>
          <w:u w:val="single"/>
        </w:rPr>
        <w:t xml:space="preserve"> Наталья Ивановна, высшая квалификационная категория</w:t>
      </w:r>
    </w:p>
    <w:p w:rsidR="00AB6E75" w:rsidRPr="00805483" w:rsidRDefault="00AB6E75" w:rsidP="00805483">
      <w:pPr>
        <w:pStyle w:val="a6"/>
        <w:spacing w:after="0"/>
        <w:jc w:val="center"/>
        <w:rPr>
          <w:b/>
          <w:u w:val="single"/>
        </w:rPr>
      </w:pPr>
      <w:r w:rsidRPr="00805483">
        <w:rPr>
          <w:b/>
        </w:rPr>
        <w:t>(</w:t>
      </w:r>
      <w:r w:rsidRPr="00805483">
        <w:t>ФИО учителя, категория)</w:t>
      </w:r>
    </w:p>
    <w:p w:rsidR="00AB6E75" w:rsidRPr="00805483" w:rsidRDefault="00AB6E75" w:rsidP="00AB6E75">
      <w:pPr>
        <w:pStyle w:val="4"/>
        <w:jc w:val="center"/>
        <w:rPr>
          <w:rFonts w:ascii="Times New Roman" w:hAnsi="Times New Roman" w:cs="Times New Roman"/>
          <w:b w:val="0"/>
        </w:rPr>
      </w:pPr>
      <w:r w:rsidRPr="00805483">
        <w:rPr>
          <w:rFonts w:ascii="Times New Roman" w:hAnsi="Times New Roman" w:cs="Times New Roman"/>
          <w:b w:val="0"/>
        </w:rPr>
        <w:t xml:space="preserve">Геометрия </w:t>
      </w:r>
    </w:p>
    <w:p w:rsidR="00AB6E75" w:rsidRDefault="00B95E95" w:rsidP="00284F97">
      <w:pPr>
        <w:jc w:val="center"/>
        <w:rPr>
          <w:sz w:val="24"/>
          <w:szCs w:val="24"/>
        </w:rPr>
      </w:pPr>
      <w:r>
        <w:rPr>
          <w:sz w:val="24"/>
          <w:szCs w:val="24"/>
        </w:rPr>
        <w:t>9</w:t>
      </w:r>
      <w:r w:rsidR="00AB6E75" w:rsidRPr="00805483">
        <w:rPr>
          <w:sz w:val="24"/>
          <w:szCs w:val="24"/>
        </w:rPr>
        <w:t>класс</w:t>
      </w:r>
    </w:p>
    <w:p w:rsidR="00805483" w:rsidRDefault="00805483" w:rsidP="00AB6E75">
      <w:pPr>
        <w:rPr>
          <w:sz w:val="24"/>
          <w:szCs w:val="24"/>
        </w:rPr>
      </w:pPr>
    </w:p>
    <w:p w:rsidR="00805483" w:rsidRDefault="00805483" w:rsidP="00AB6E75">
      <w:pPr>
        <w:rPr>
          <w:sz w:val="24"/>
          <w:szCs w:val="24"/>
        </w:rPr>
      </w:pPr>
    </w:p>
    <w:p w:rsidR="00805483" w:rsidRDefault="00805483" w:rsidP="00AB6E75">
      <w:pPr>
        <w:rPr>
          <w:sz w:val="24"/>
          <w:szCs w:val="24"/>
        </w:rPr>
      </w:pPr>
    </w:p>
    <w:p w:rsidR="00805483" w:rsidRPr="00805483" w:rsidRDefault="00805483" w:rsidP="00AB6E75">
      <w:pPr>
        <w:rPr>
          <w:sz w:val="24"/>
          <w:szCs w:val="24"/>
        </w:rPr>
      </w:pPr>
    </w:p>
    <w:p w:rsidR="00AB6E75" w:rsidRPr="00805483" w:rsidRDefault="00AB6E75" w:rsidP="00805483">
      <w:pPr>
        <w:jc w:val="right"/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                                                                                                                                      Рассмотрено на заседании</w:t>
      </w:r>
    </w:p>
    <w:p w:rsidR="00AB6E75" w:rsidRPr="00805483" w:rsidRDefault="00AB6E75" w:rsidP="00805483">
      <w:pPr>
        <w:jc w:val="right"/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AB6E75" w:rsidRPr="00805483" w:rsidRDefault="00AB6E75" w:rsidP="00805483">
      <w:pPr>
        <w:tabs>
          <w:tab w:val="left" w:pos="6575"/>
        </w:tabs>
        <w:ind w:hanging="540"/>
        <w:jc w:val="right"/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протокол №</w:t>
      </w:r>
      <w:r w:rsidR="00284F97">
        <w:rPr>
          <w:sz w:val="24"/>
          <w:szCs w:val="24"/>
        </w:rPr>
        <w:t>1</w:t>
      </w:r>
      <w:r w:rsidRPr="00805483">
        <w:rPr>
          <w:sz w:val="24"/>
          <w:szCs w:val="24"/>
        </w:rPr>
        <w:t xml:space="preserve">  </w:t>
      </w:r>
    </w:p>
    <w:p w:rsidR="00AB6E75" w:rsidRPr="00805483" w:rsidRDefault="00AB6E75" w:rsidP="00805483">
      <w:pPr>
        <w:tabs>
          <w:tab w:val="left" w:pos="6575"/>
        </w:tabs>
        <w:ind w:hanging="540"/>
        <w:jc w:val="right"/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 w:rsidR="00284F97">
        <w:rPr>
          <w:sz w:val="24"/>
          <w:szCs w:val="24"/>
        </w:rPr>
        <w:t xml:space="preserve">                        от «  20   » августа 2020</w:t>
      </w:r>
      <w:r w:rsidRPr="00805483">
        <w:rPr>
          <w:sz w:val="24"/>
          <w:szCs w:val="24"/>
        </w:rPr>
        <w:t xml:space="preserve">  г                                                                                                </w:t>
      </w:r>
    </w:p>
    <w:p w:rsidR="00AB6E75" w:rsidRPr="00805483" w:rsidRDefault="00AB6E75" w:rsidP="00AB6E75">
      <w:pPr>
        <w:jc w:val="center"/>
        <w:rPr>
          <w:sz w:val="24"/>
          <w:szCs w:val="24"/>
        </w:rPr>
      </w:pPr>
    </w:p>
    <w:p w:rsidR="00AB6E75" w:rsidRPr="00805483" w:rsidRDefault="00AB6E75" w:rsidP="00AB6E75">
      <w:pPr>
        <w:jc w:val="center"/>
        <w:rPr>
          <w:sz w:val="24"/>
          <w:szCs w:val="24"/>
        </w:rPr>
      </w:pPr>
    </w:p>
    <w:p w:rsidR="00AB6E75" w:rsidRPr="00805483" w:rsidRDefault="00284F97" w:rsidP="00AB6E75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>2020-2021</w:t>
      </w:r>
      <w:r w:rsidR="00AB6E75" w:rsidRPr="00805483">
        <w:rPr>
          <w:sz w:val="24"/>
          <w:szCs w:val="24"/>
        </w:rPr>
        <w:t xml:space="preserve"> учебный год</w:t>
      </w:r>
    </w:p>
    <w:p w:rsidR="00AB6E75" w:rsidRPr="00805483" w:rsidRDefault="00AB6E75" w:rsidP="00AB6E75">
      <w:pPr>
        <w:jc w:val="center"/>
        <w:rPr>
          <w:b/>
          <w:sz w:val="24"/>
          <w:szCs w:val="24"/>
        </w:rPr>
      </w:pPr>
    </w:p>
    <w:p w:rsidR="00AB6E75" w:rsidRPr="00805483" w:rsidRDefault="00AB6E75" w:rsidP="00AB6E75">
      <w:pPr>
        <w:jc w:val="center"/>
        <w:rPr>
          <w:b/>
        </w:rPr>
      </w:pPr>
    </w:p>
    <w:p w:rsidR="00AB6E75" w:rsidRPr="00805483" w:rsidRDefault="00AB6E75" w:rsidP="00AB6E75">
      <w:pPr>
        <w:jc w:val="center"/>
        <w:rPr>
          <w:b/>
        </w:rPr>
      </w:pPr>
    </w:p>
    <w:p w:rsidR="00AB6E75" w:rsidRPr="00805483" w:rsidRDefault="00AB6E75" w:rsidP="00AB6E75">
      <w:pPr>
        <w:jc w:val="both"/>
        <w:rPr>
          <w:b/>
          <w:sz w:val="24"/>
          <w:szCs w:val="24"/>
        </w:rPr>
      </w:pPr>
      <w:r w:rsidRPr="00805483">
        <w:rPr>
          <w:b/>
          <w:sz w:val="24"/>
          <w:szCs w:val="24"/>
        </w:rPr>
        <w:lastRenderedPageBreak/>
        <w:t>Учебно-тематическое планирование по геометрии</w:t>
      </w:r>
    </w:p>
    <w:p w:rsidR="00AB6E75" w:rsidRPr="00805483" w:rsidRDefault="00AB6E75" w:rsidP="00AB6E75">
      <w:pPr>
        <w:jc w:val="both"/>
        <w:rPr>
          <w:b/>
          <w:sz w:val="24"/>
          <w:szCs w:val="24"/>
        </w:rPr>
      </w:pPr>
    </w:p>
    <w:p w:rsidR="00AB6E75" w:rsidRPr="00805483" w:rsidRDefault="00AB6E75" w:rsidP="00AB6E75">
      <w:pPr>
        <w:jc w:val="both"/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Класс           </w:t>
      </w:r>
      <w:r w:rsidR="00523900" w:rsidRPr="00805483">
        <w:rPr>
          <w:sz w:val="24"/>
          <w:szCs w:val="24"/>
          <w:u w:val="single"/>
        </w:rPr>
        <w:t>__9</w:t>
      </w:r>
      <w:r w:rsidRPr="00805483">
        <w:rPr>
          <w:sz w:val="24"/>
          <w:szCs w:val="24"/>
          <w:u w:val="single"/>
        </w:rPr>
        <w:t>а__</w:t>
      </w:r>
    </w:p>
    <w:p w:rsidR="00AB6E75" w:rsidRPr="00805483" w:rsidRDefault="00AB6E75" w:rsidP="00AB6E75">
      <w:pPr>
        <w:jc w:val="both"/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Учитель       </w:t>
      </w:r>
      <w:proofErr w:type="spellStart"/>
      <w:r w:rsidRPr="00805483">
        <w:rPr>
          <w:sz w:val="24"/>
          <w:szCs w:val="24"/>
          <w:u w:val="single"/>
        </w:rPr>
        <w:t>Закирова</w:t>
      </w:r>
      <w:proofErr w:type="spellEnd"/>
      <w:r w:rsidRPr="00805483">
        <w:rPr>
          <w:sz w:val="24"/>
          <w:szCs w:val="24"/>
          <w:u w:val="single"/>
        </w:rPr>
        <w:t xml:space="preserve"> Наталья Ивановна</w:t>
      </w:r>
    </w:p>
    <w:p w:rsidR="00AB6E75" w:rsidRPr="00805483" w:rsidRDefault="00AB6E75" w:rsidP="00AB6E75">
      <w:pPr>
        <w:jc w:val="both"/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Количество часов:</w:t>
      </w:r>
    </w:p>
    <w:p w:rsidR="00AB6E75" w:rsidRPr="00805483" w:rsidRDefault="00AB6E75" w:rsidP="00AB6E75">
      <w:pPr>
        <w:jc w:val="both"/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Всего</w:t>
      </w:r>
      <w:r w:rsidR="00B95E95">
        <w:rPr>
          <w:sz w:val="24"/>
          <w:szCs w:val="24"/>
          <w:u w:val="single"/>
        </w:rPr>
        <w:t>68</w:t>
      </w:r>
      <w:r w:rsidRPr="00805483">
        <w:rPr>
          <w:sz w:val="24"/>
          <w:szCs w:val="24"/>
          <w:u w:val="single"/>
        </w:rPr>
        <w:t xml:space="preserve"> </w:t>
      </w:r>
      <w:r w:rsidRPr="00805483">
        <w:rPr>
          <w:sz w:val="24"/>
          <w:szCs w:val="24"/>
        </w:rPr>
        <w:t xml:space="preserve">ч.; в неделю </w:t>
      </w:r>
      <w:r w:rsidRPr="00805483">
        <w:rPr>
          <w:sz w:val="24"/>
          <w:szCs w:val="24"/>
          <w:u w:val="single"/>
        </w:rPr>
        <w:t>2</w:t>
      </w:r>
      <w:r w:rsidRPr="00805483">
        <w:rPr>
          <w:sz w:val="24"/>
          <w:szCs w:val="24"/>
        </w:rPr>
        <w:t>ч.</w:t>
      </w:r>
    </w:p>
    <w:p w:rsidR="00AB6E75" w:rsidRPr="00805483" w:rsidRDefault="00AB6E75" w:rsidP="00AB6E75">
      <w:pPr>
        <w:jc w:val="both"/>
        <w:rPr>
          <w:sz w:val="24"/>
          <w:szCs w:val="24"/>
        </w:rPr>
      </w:pPr>
    </w:p>
    <w:p w:rsidR="00AB6E75" w:rsidRPr="00805483" w:rsidRDefault="00AB6E75" w:rsidP="00AB6E75">
      <w:pPr>
        <w:jc w:val="both"/>
        <w:rPr>
          <w:rFonts w:eastAsia="Calibri"/>
          <w:color w:val="000000"/>
          <w:sz w:val="24"/>
          <w:szCs w:val="24"/>
        </w:rPr>
      </w:pPr>
      <w:r w:rsidRPr="00805483">
        <w:rPr>
          <w:sz w:val="24"/>
          <w:szCs w:val="24"/>
        </w:rPr>
        <w:t xml:space="preserve">          Планирование составлено на основе  </w:t>
      </w:r>
      <w:r w:rsidRPr="00805483">
        <w:rPr>
          <w:rFonts w:eastAsia="Calibri"/>
          <w:color w:val="000000"/>
          <w:sz w:val="24"/>
          <w:szCs w:val="24"/>
        </w:rPr>
        <w:t xml:space="preserve">примерной программы по математике федерального компонента государственного стандарта.  </w:t>
      </w:r>
    </w:p>
    <w:p w:rsidR="00AB6E75" w:rsidRPr="00805483" w:rsidRDefault="00AB6E75" w:rsidP="00AB6E75">
      <w:pPr>
        <w:jc w:val="both"/>
        <w:rPr>
          <w:rFonts w:eastAsia="Calibri"/>
          <w:color w:val="000000"/>
          <w:sz w:val="24"/>
          <w:szCs w:val="24"/>
        </w:rPr>
      </w:pPr>
      <w:r w:rsidRPr="00805483">
        <w:rPr>
          <w:rFonts w:eastAsia="Calibri"/>
          <w:color w:val="000000"/>
          <w:sz w:val="24"/>
          <w:szCs w:val="24"/>
        </w:rPr>
        <w:t xml:space="preserve">          Федеральный базисный учебный план и примерные учебные планы. Министерство образования РФ. Москва 2008г.</w:t>
      </w:r>
    </w:p>
    <w:p w:rsidR="00AB6E75" w:rsidRPr="00805483" w:rsidRDefault="00AB6E75" w:rsidP="00AB6E75">
      <w:pPr>
        <w:jc w:val="both"/>
        <w:rPr>
          <w:rFonts w:eastAsia="Calibri"/>
          <w:color w:val="000000"/>
          <w:sz w:val="24"/>
          <w:szCs w:val="24"/>
        </w:rPr>
      </w:pPr>
    </w:p>
    <w:p w:rsidR="00AB6E75" w:rsidRPr="00805483" w:rsidRDefault="00AB6E75" w:rsidP="00AB6E75">
      <w:pPr>
        <w:ind w:left="360"/>
        <w:jc w:val="both"/>
        <w:rPr>
          <w:sz w:val="24"/>
          <w:szCs w:val="24"/>
        </w:rPr>
      </w:pPr>
      <w:r w:rsidRPr="00805483">
        <w:rPr>
          <w:sz w:val="24"/>
          <w:szCs w:val="24"/>
        </w:rPr>
        <w:t xml:space="preserve">     Учебники:  </w:t>
      </w:r>
    </w:p>
    <w:p w:rsidR="00AB6E75" w:rsidRPr="00805483" w:rsidRDefault="00AB6E75" w:rsidP="00AB6E75">
      <w:pPr>
        <w:ind w:left="360"/>
        <w:rPr>
          <w:sz w:val="24"/>
          <w:szCs w:val="24"/>
        </w:rPr>
      </w:pPr>
      <w:r w:rsidRPr="00805483">
        <w:rPr>
          <w:sz w:val="24"/>
          <w:szCs w:val="24"/>
        </w:rPr>
        <w:t xml:space="preserve">      Геометрия,7 – 9. Учебник для общеобразовательных учреждений /Л.С. </w:t>
      </w:r>
      <w:proofErr w:type="spellStart"/>
      <w:r w:rsidRPr="00805483">
        <w:rPr>
          <w:sz w:val="24"/>
          <w:szCs w:val="24"/>
        </w:rPr>
        <w:t>Атанасян</w:t>
      </w:r>
      <w:proofErr w:type="spellEnd"/>
      <w:r w:rsidRPr="00805483">
        <w:rPr>
          <w:sz w:val="24"/>
          <w:szCs w:val="24"/>
        </w:rPr>
        <w:t xml:space="preserve">, </w:t>
      </w:r>
    </w:p>
    <w:p w:rsidR="00AB6E75" w:rsidRPr="00805483" w:rsidRDefault="00AB6E75" w:rsidP="00AB6E75">
      <w:pPr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В.Ф. Бутузов, С.Б.  Кадомцев, Москва «Просвещение», 2015 г.</w:t>
      </w:r>
    </w:p>
    <w:p w:rsidR="00AB6E75" w:rsidRPr="00805483" w:rsidRDefault="00AB6E75" w:rsidP="00AB6E75">
      <w:pPr>
        <w:ind w:left="360"/>
        <w:jc w:val="both"/>
        <w:rPr>
          <w:sz w:val="24"/>
          <w:szCs w:val="24"/>
        </w:rPr>
      </w:pPr>
      <w:r w:rsidRPr="00805483">
        <w:rPr>
          <w:sz w:val="24"/>
          <w:szCs w:val="24"/>
        </w:rPr>
        <w:t xml:space="preserve">     Дополнительная литература: </w:t>
      </w:r>
    </w:p>
    <w:p w:rsidR="00AB6E75" w:rsidRPr="00805483" w:rsidRDefault="00AB6E75" w:rsidP="00AB6E75">
      <w:pPr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Самостоятельные и контрольные работы по алгебре и геометрии  для 7 класса А.П. Ершова, </w:t>
      </w:r>
    </w:p>
    <w:p w:rsidR="00AB6E75" w:rsidRPr="00805483" w:rsidRDefault="00AB6E75" w:rsidP="00AB6E75">
      <w:pPr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В.В. </w:t>
      </w:r>
      <w:proofErr w:type="spellStart"/>
      <w:r w:rsidRPr="00805483">
        <w:rPr>
          <w:sz w:val="24"/>
          <w:szCs w:val="24"/>
        </w:rPr>
        <w:t>Голобородько</w:t>
      </w:r>
      <w:proofErr w:type="spellEnd"/>
      <w:r w:rsidRPr="00805483">
        <w:rPr>
          <w:sz w:val="24"/>
          <w:szCs w:val="24"/>
        </w:rPr>
        <w:t>, А.С. Ершов</w:t>
      </w:r>
    </w:p>
    <w:p w:rsidR="00AB6E75" w:rsidRPr="00805483" w:rsidRDefault="00AB6E75" w:rsidP="00AB6E75">
      <w:pPr>
        <w:rPr>
          <w:sz w:val="24"/>
          <w:szCs w:val="24"/>
        </w:rPr>
      </w:pPr>
    </w:p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5E718C" w:rsidRPr="00805483" w:rsidRDefault="005E718C" w:rsidP="005E718C">
      <w:pPr>
        <w:ind w:right="175"/>
        <w:jc w:val="center"/>
      </w:pPr>
    </w:p>
    <w:p w:rsidR="00523900" w:rsidRPr="00805483" w:rsidRDefault="00523900" w:rsidP="005E718C">
      <w:pPr>
        <w:ind w:right="175"/>
        <w:jc w:val="center"/>
      </w:pPr>
    </w:p>
    <w:p w:rsidR="00523900" w:rsidRPr="00805483" w:rsidRDefault="00523900" w:rsidP="005E718C">
      <w:pPr>
        <w:ind w:right="175"/>
        <w:jc w:val="center"/>
      </w:pPr>
    </w:p>
    <w:p w:rsidR="00523900" w:rsidRPr="00805483" w:rsidRDefault="00523900" w:rsidP="005E718C">
      <w:pPr>
        <w:ind w:right="175"/>
        <w:jc w:val="center"/>
      </w:pPr>
    </w:p>
    <w:p w:rsidR="00523900" w:rsidRDefault="00523900" w:rsidP="005E718C">
      <w:pPr>
        <w:ind w:right="175"/>
        <w:jc w:val="center"/>
      </w:pPr>
    </w:p>
    <w:p w:rsidR="00805483" w:rsidRDefault="00805483" w:rsidP="005E718C">
      <w:pPr>
        <w:ind w:right="175"/>
        <w:jc w:val="center"/>
      </w:pPr>
    </w:p>
    <w:p w:rsidR="00523900" w:rsidRPr="00805483" w:rsidRDefault="00523900" w:rsidP="00523900">
      <w:r w:rsidRPr="00805483">
        <w:rPr>
          <w:b/>
        </w:rPr>
        <w:lastRenderedPageBreak/>
        <w:t>ПОЯСНИТЕЛЬНАЯ ЗАПИСКА.</w:t>
      </w:r>
    </w:p>
    <w:p w:rsidR="00523900" w:rsidRPr="00805483" w:rsidRDefault="00523900" w:rsidP="00523900">
      <w:pPr>
        <w:pStyle w:val="ad"/>
        <w:rPr>
          <w:sz w:val="20"/>
          <w:szCs w:val="20"/>
        </w:rPr>
      </w:pPr>
      <w:proofErr w:type="gramStart"/>
      <w:r w:rsidRPr="00805483">
        <w:rPr>
          <w:sz w:val="20"/>
          <w:szCs w:val="20"/>
        </w:rPr>
        <w:t>Составлена на основе  Федерального государственного образовательного стандарта общего образования,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 базисного учебного плана, авторского тематического планирования учебного материала и требований к результатам общего образования, с учетом преемственности с примерными программами для начального общего образования в соответствии с Учебным планом</w:t>
      </w:r>
      <w:r w:rsidR="00284F97">
        <w:rPr>
          <w:sz w:val="20"/>
          <w:szCs w:val="20"/>
        </w:rPr>
        <w:t xml:space="preserve"> МБОУ</w:t>
      </w:r>
      <w:proofErr w:type="gramEnd"/>
      <w:r w:rsidR="00284F97">
        <w:rPr>
          <w:sz w:val="20"/>
          <w:szCs w:val="20"/>
        </w:rPr>
        <w:t xml:space="preserve"> «</w:t>
      </w:r>
      <w:proofErr w:type="spellStart"/>
      <w:r w:rsidR="00284F97">
        <w:rPr>
          <w:sz w:val="20"/>
          <w:szCs w:val="20"/>
        </w:rPr>
        <w:t>Сармановская</w:t>
      </w:r>
      <w:proofErr w:type="spellEnd"/>
      <w:r w:rsidR="00284F97">
        <w:rPr>
          <w:sz w:val="20"/>
          <w:szCs w:val="20"/>
        </w:rPr>
        <w:t xml:space="preserve"> СОШ» на 2020/2021</w:t>
      </w:r>
      <w:r w:rsidRPr="00805483">
        <w:rPr>
          <w:sz w:val="20"/>
          <w:szCs w:val="20"/>
        </w:rPr>
        <w:t xml:space="preserve"> учебный год.</w:t>
      </w:r>
    </w:p>
    <w:p w:rsidR="00523900" w:rsidRPr="00805483" w:rsidRDefault="00523900" w:rsidP="00523900">
      <w:pPr>
        <w:ind w:firstLine="540"/>
        <w:jc w:val="both"/>
      </w:pPr>
      <w:r w:rsidRPr="00805483">
        <w:t xml:space="preserve">  Геометрия нацелена на формирование аппарата для решения не только математических задач,  но и задач смежных предметов, окружающей реальности. Язык геометрии, умение «читать» геометрический чертеж, подчеркивает значение математики как языка для построения математических моделей, процессов и явлений реального мира.</w:t>
      </w:r>
    </w:p>
    <w:p w:rsidR="00523900" w:rsidRPr="00805483" w:rsidRDefault="00523900" w:rsidP="00523900">
      <w:pPr>
        <w:ind w:firstLine="540"/>
        <w:jc w:val="both"/>
      </w:pPr>
      <w:r w:rsidRPr="00805483">
        <w:t xml:space="preserve">   Одной из основных задач изучения геометрии является развитие логического мышления, необходимого, в частности, для освоения курса информатики, физики, овладения навыками дедуктивных рассуждений. Преобразование геометрических форм вносит свой специфический вклад в развитие воображения, способностей к математическому творчеству.</w:t>
      </w:r>
    </w:p>
    <w:p w:rsidR="00523900" w:rsidRPr="00805483" w:rsidRDefault="00523900" w:rsidP="00523900">
      <w:pPr>
        <w:jc w:val="both"/>
      </w:pPr>
      <w:r w:rsidRPr="00805483">
        <w:t xml:space="preserve">       Тематический план по геометрии разработан из расчета 2 часа в неделю, всего </w:t>
      </w:r>
      <w:r w:rsidRPr="00805483">
        <w:rPr>
          <w:lang w:val="tt-RU"/>
        </w:rPr>
        <w:t>70</w:t>
      </w:r>
      <w:r w:rsidRPr="00805483">
        <w:t xml:space="preserve"> часов.</w:t>
      </w:r>
    </w:p>
    <w:p w:rsidR="00523900" w:rsidRPr="00805483" w:rsidRDefault="00523900" w:rsidP="00523900">
      <w:pPr>
        <w:pStyle w:val="a6"/>
        <w:spacing w:before="0" w:after="0"/>
        <w:jc w:val="both"/>
        <w:rPr>
          <w:color w:val="000000"/>
          <w:sz w:val="20"/>
          <w:szCs w:val="20"/>
        </w:rPr>
      </w:pPr>
      <w:r w:rsidRPr="00805483">
        <w:rPr>
          <w:b/>
          <w:bCs/>
          <w:color w:val="000000"/>
          <w:sz w:val="20"/>
          <w:szCs w:val="20"/>
        </w:rPr>
        <w:t>Цели</w:t>
      </w:r>
    </w:p>
    <w:p w:rsidR="00523900" w:rsidRPr="00805483" w:rsidRDefault="00523900" w:rsidP="00523900">
      <w:pPr>
        <w:pStyle w:val="a6"/>
        <w:spacing w:before="0" w:after="0"/>
        <w:jc w:val="both"/>
        <w:rPr>
          <w:color w:val="000000"/>
          <w:sz w:val="20"/>
          <w:szCs w:val="20"/>
        </w:rPr>
      </w:pPr>
      <w:r w:rsidRPr="00805483">
        <w:rPr>
          <w:b/>
          <w:bCs/>
          <w:color w:val="000000"/>
          <w:sz w:val="20"/>
          <w:szCs w:val="20"/>
        </w:rPr>
        <w:t>формирование представлений</w:t>
      </w:r>
      <w:r w:rsidRPr="00805483">
        <w:rPr>
          <w:color w:val="000000"/>
          <w:sz w:val="20"/>
          <w:szCs w:val="20"/>
        </w:rPr>
        <w:t> об идеях и методах математики как универсального языка науки и техники, средства моделирования явлений и процессов;</w:t>
      </w:r>
    </w:p>
    <w:p w:rsidR="00523900" w:rsidRPr="00805483" w:rsidRDefault="00523900" w:rsidP="00523900">
      <w:pPr>
        <w:pStyle w:val="a6"/>
        <w:spacing w:before="0" w:after="0"/>
        <w:jc w:val="both"/>
        <w:rPr>
          <w:color w:val="000000"/>
          <w:sz w:val="20"/>
          <w:szCs w:val="20"/>
        </w:rPr>
      </w:pPr>
      <w:r w:rsidRPr="00805483">
        <w:rPr>
          <w:b/>
          <w:bCs/>
          <w:color w:val="000000"/>
          <w:sz w:val="20"/>
          <w:szCs w:val="20"/>
        </w:rPr>
        <w:t>овладение системой математических знаний и умений</w:t>
      </w:r>
      <w:r w:rsidRPr="00805483">
        <w:rPr>
          <w:color w:val="000000"/>
          <w:sz w:val="20"/>
          <w:szCs w:val="20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523900" w:rsidRPr="00805483" w:rsidRDefault="00523900" w:rsidP="00523900">
      <w:pPr>
        <w:pStyle w:val="a6"/>
        <w:spacing w:before="0" w:after="0"/>
        <w:jc w:val="both"/>
        <w:rPr>
          <w:color w:val="000000"/>
          <w:sz w:val="20"/>
          <w:szCs w:val="20"/>
        </w:rPr>
      </w:pPr>
      <w:r w:rsidRPr="00805483">
        <w:rPr>
          <w:b/>
          <w:bCs/>
          <w:color w:val="000000"/>
          <w:sz w:val="20"/>
          <w:szCs w:val="20"/>
        </w:rPr>
        <w:t>интеллектуальное развитие, </w:t>
      </w:r>
      <w:r w:rsidRPr="00805483">
        <w:rPr>
          <w:color w:val="000000"/>
          <w:sz w:val="20"/>
          <w:szCs w:val="20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523900" w:rsidRPr="00805483" w:rsidRDefault="00523900" w:rsidP="00523900">
      <w:pPr>
        <w:pStyle w:val="a6"/>
        <w:spacing w:before="0" w:after="0"/>
        <w:jc w:val="both"/>
        <w:rPr>
          <w:color w:val="000000"/>
          <w:sz w:val="20"/>
          <w:szCs w:val="20"/>
        </w:rPr>
      </w:pPr>
      <w:r w:rsidRPr="00805483">
        <w:rPr>
          <w:b/>
          <w:bCs/>
          <w:color w:val="000000"/>
          <w:sz w:val="20"/>
          <w:szCs w:val="20"/>
        </w:rPr>
        <w:t>воспитание </w:t>
      </w:r>
      <w:r w:rsidRPr="00805483">
        <w:rPr>
          <w:color w:val="000000"/>
          <w:sz w:val="20"/>
          <w:szCs w:val="20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523900" w:rsidRPr="00805483" w:rsidRDefault="00523900" w:rsidP="00523900">
      <w:pPr>
        <w:pStyle w:val="a6"/>
        <w:spacing w:before="0" w:after="0"/>
        <w:jc w:val="both"/>
        <w:rPr>
          <w:color w:val="000000"/>
          <w:sz w:val="20"/>
          <w:szCs w:val="20"/>
        </w:rPr>
      </w:pPr>
      <w:r w:rsidRPr="00805483">
        <w:rPr>
          <w:b/>
          <w:bCs/>
          <w:color w:val="000000"/>
          <w:sz w:val="20"/>
          <w:szCs w:val="20"/>
        </w:rPr>
        <w:t>Задачи обучения:</w:t>
      </w:r>
    </w:p>
    <w:p w:rsidR="00523900" w:rsidRPr="00805483" w:rsidRDefault="00523900" w:rsidP="00523900">
      <w:pPr>
        <w:autoSpaceDE/>
      </w:pPr>
      <w:r w:rsidRPr="00805483">
        <w:t xml:space="preserve"> 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задач;</w:t>
      </w:r>
    </w:p>
    <w:p w:rsidR="00523900" w:rsidRPr="00805483" w:rsidRDefault="00523900" w:rsidP="00523900">
      <w:pPr>
        <w:autoSpaceDE/>
      </w:pPr>
      <w:r w:rsidRPr="00805483">
        <w:t>развить умение применять тригонометрический аппарат при решении геометрических задач;</w:t>
      </w:r>
    </w:p>
    <w:p w:rsidR="00523900" w:rsidRPr="00805483" w:rsidRDefault="00523900" w:rsidP="00523900">
      <w:pPr>
        <w:autoSpaceDE/>
      </w:pPr>
      <w:r w:rsidRPr="00805483">
        <w:t xml:space="preserve">расширить знание учащихся о многоугольниках; рассмотреть понятия длины окружности и площади круга и формулы их вычисления; </w:t>
      </w:r>
    </w:p>
    <w:p w:rsidR="00523900" w:rsidRPr="00805483" w:rsidRDefault="00523900" w:rsidP="00523900">
      <w:pPr>
        <w:autoSpaceDE/>
      </w:pPr>
      <w:r w:rsidRPr="00805483">
        <w:t>познакомить  учащихся с понятием движения и его свойствами, с основными видами движений;</w:t>
      </w:r>
    </w:p>
    <w:p w:rsidR="00523900" w:rsidRPr="00805483" w:rsidRDefault="00523900" w:rsidP="00523900">
      <w:pPr>
        <w:autoSpaceDE/>
      </w:pPr>
      <w:r w:rsidRPr="00805483">
        <w:t>подготовить учащихся к итоговой аттестации в новой форме.</w:t>
      </w:r>
    </w:p>
    <w:p w:rsidR="00523900" w:rsidRPr="00805483" w:rsidRDefault="00523900" w:rsidP="00523900">
      <w:pPr>
        <w:ind w:firstLine="540"/>
        <w:jc w:val="both"/>
        <w:rPr>
          <w:b/>
        </w:rPr>
      </w:pPr>
      <w:r w:rsidRPr="00805483">
        <w:rPr>
          <w:b/>
        </w:rPr>
        <w:t xml:space="preserve">                                        </w:t>
      </w:r>
    </w:p>
    <w:p w:rsidR="00523900" w:rsidRPr="00805483" w:rsidRDefault="00523900" w:rsidP="00523900">
      <w:pPr>
        <w:pStyle w:val="a6"/>
        <w:spacing w:before="0" w:after="0"/>
        <w:jc w:val="both"/>
        <w:rPr>
          <w:b/>
          <w:sz w:val="20"/>
          <w:szCs w:val="20"/>
        </w:rPr>
      </w:pPr>
      <w:r w:rsidRPr="00805483">
        <w:rPr>
          <w:b/>
          <w:sz w:val="20"/>
          <w:szCs w:val="20"/>
        </w:rPr>
        <w:t>Особенности преподавания курса.</w:t>
      </w:r>
    </w:p>
    <w:p w:rsidR="00523900" w:rsidRPr="00805483" w:rsidRDefault="00523900" w:rsidP="00523900">
      <w:pPr>
        <w:pStyle w:val="a4"/>
        <w:ind w:left="0" w:firstLine="567"/>
        <w:jc w:val="both"/>
        <w:rPr>
          <w:sz w:val="20"/>
          <w:szCs w:val="20"/>
        </w:rPr>
      </w:pPr>
      <w:r w:rsidRPr="00805483">
        <w:rPr>
          <w:sz w:val="20"/>
          <w:szCs w:val="20"/>
        </w:rPr>
        <w:t xml:space="preserve">В программе используются </w:t>
      </w:r>
      <w:r w:rsidRPr="00805483">
        <w:rPr>
          <w:i/>
          <w:sz w:val="20"/>
          <w:szCs w:val="20"/>
        </w:rPr>
        <w:t>педагогические технологии</w:t>
      </w:r>
      <w:r w:rsidRPr="00805483">
        <w:rPr>
          <w:sz w:val="20"/>
          <w:szCs w:val="20"/>
        </w:rPr>
        <w:t>: технологии на основе активизации и интенсификации деятельности учащихся (игровые технологии); технологии на основе активизации и интенсификации деятельности учащихся (системы развивающего обучения с направленностью на развитие творческих качеств личности); технологии на основе эффективности управления и организации учебного процесса (технология уровневой дифференциации обучения на основе обязательных результатов).</w:t>
      </w:r>
    </w:p>
    <w:p w:rsidR="00523900" w:rsidRPr="00805483" w:rsidRDefault="00523900" w:rsidP="00523900">
      <w:pPr>
        <w:ind w:right="-285"/>
        <w:jc w:val="both"/>
      </w:pPr>
      <w:proofErr w:type="gramStart"/>
      <w:r w:rsidRPr="00805483">
        <w:rPr>
          <w:i/>
        </w:rPr>
        <w:t xml:space="preserve">Методы:  </w:t>
      </w:r>
      <w:r w:rsidRPr="00805483">
        <w:t>методы организации и осуществления учебно-познавательной деятельности:  словесный (диалог, рассказ и др.); наглядный (опорные схемы, слайды  и др.); практический (упражнения, практические работы, решение задач, моделирование и др.); исследовательский; самостоятельной работы; работы под руководством преподавателя; дидактическая игра; методы стимулирования и мотивации: интереса к учению; долга и ответственности в учении;</w:t>
      </w:r>
      <w:proofErr w:type="gramEnd"/>
      <w:r w:rsidRPr="00805483">
        <w:t xml:space="preserve"> методы контроля и самоконтроля в обучении: фронтальная устная проверка, индивидуальный устный опрос, письменный контроль (контрольные и практические работы, тестирование, письменный зачет, тесты).</w:t>
      </w:r>
    </w:p>
    <w:p w:rsidR="00523900" w:rsidRPr="00805483" w:rsidRDefault="00523900" w:rsidP="00523900">
      <w:pPr>
        <w:pStyle w:val="a4"/>
        <w:ind w:left="0"/>
        <w:jc w:val="both"/>
        <w:rPr>
          <w:b/>
          <w:sz w:val="20"/>
          <w:szCs w:val="20"/>
        </w:rPr>
      </w:pPr>
      <w:r w:rsidRPr="00805483">
        <w:rPr>
          <w:b/>
          <w:sz w:val="20"/>
          <w:szCs w:val="20"/>
        </w:rPr>
        <w:t>Примечание</w:t>
      </w:r>
      <w:r w:rsidRPr="00805483">
        <w:rPr>
          <w:b/>
          <w:i/>
          <w:sz w:val="20"/>
          <w:szCs w:val="20"/>
        </w:rPr>
        <w:t xml:space="preserve">: </w:t>
      </w:r>
      <w:proofErr w:type="gramStart"/>
      <w:r w:rsidRPr="00805483">
        <w:rPr>
          <w:b/>
          <w:sz w:val="20"/>
          <w:szCs w:val="20"/>
        </w:rPr>
        <w:t>На основании положения МБОУ «</w:t>
      </w:r>
      <w:proofErr w:type="spellStart"/>
      <w:r w:rsidRPr="00805483">
        <w:rPr>
          <w:b/>
          <w:sz w:val="20"/>
          <w:szCs w:val="20"/>
        </w:rPr>
        <w:t>Сармановская</w:t>
      </w:r>
      <w:proofErr w:type="spellEnd"/>
      <w:r w:rsidRPr="00805483">
        <w:rPr>
          <w:b/>
          <w:sz w:val="20"/>
          <w:szCs w:val="20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805483">
        <w:rPr>
          <w:b/>
          <w:sz w:val="20"/>
          <w:szCs w:val="20"/>
        </w:rPr>
        <w:t>Сармановская</w:t>
      </w:r>
      <w:proofErr w:type="spellEnd"/>
      <w:r w:rsidRPr="00805483">
        <w:rPr>
          <w:b/>
          <w:sz w:val="20"/>
          <w:szCs w:val="20"/>
        </w:rPr>
        <w:t xml:space="preserve"> СОШ» </w:t>
      </w:r>
      <w:proofErr w:type="spellStart"/>
      <w:r w:rsidRPr="00805483">
        <w:rPr>
          <w:b/>
          <w:sz w:val="20"/>
          <w:szCs w:val="20"/>
        </w:rPr>
        <w:t>Сармановского</w:t>
      </w:r>
      <w:proofErr w:type="spellEnd"/>
      <w:r w:rsidRPr="00805483">
        <w:rPr>
          <w:b/>
          <w:sz w:val="20"/>
          <w:szCs w:val="20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523900" w:rsidRPr="00805483" w:rsidRDefault="00523900" w:rsidP="00523900">
      <w:pPr>
        <w:jc w:val="center"/>
        <w:rPr>
          <w:b/>
        </w:rPr>
      </w:pPr>
    </w:p>
    <w:p w:rsidR="00523900" w:rsidRPr="00805483" w:rsidRDefault="00523900" w:rsidP="00523900">
      <w:pPr>
        <w:jc w:val="center"/>
        <w:rPr>
          <w:b/>
        </w:rPr>
      </w:pPr>
    </w:p>
    <w:p w:rsidR="00523900" w:rsidRDefault="00523900" w:rsidP="00523900">
      <w:pPr>
        <w:jc w:val="center"/>
        <w:rPr>
          <w:b/>
        </w:rPr>
      </w:pPr>
    </w:p>
    <w:p w:rsidR="00805483" w:rsidRDefault="00805483" w:rsidP="00523900">
      <w:pPr>
        <w:jc w:val="center"/>
        <w:rPr>
          <w:b/>
        </w:rPr>
      </w:pPr>
    </w:p>
    <w:p w:rsidR="00805483" w:rsidRDefault="00805483" w:rsidP="00523900">
      <w:pPr>
        <w:jc w:val="center"/>
        <w:rPr>
          <w:b/>
        </w:rPr>
      </w:pPr>
    </w:p>
    <w:p w:rsidR="00805483" w:rsidRPr="00805483" w:rsidRDefault="00805483" w:rsidP="00523900">
      <w:pPr>
        <w:jc w:val="center"/>
        <w:rPr>
          <w:b/>
        </w:rPr>
      </w:pPr>
    </w:p>
    <w:p w:rsidR="005E718C" w:rsidRPr="00805483" w:rsidRDefault="005E718C" w:rsidP="005E718C">
      <w:pPr>
        <w:ind w:right="175"/>
        <w:jc w:val="center"/>
      </w:pPr>
    </w:p>
    <w:p w:rsidR="00291BBD" w:rsidRPr="00805483" w:rsidRDefault="00291BBD" w:rsidP="00291BBD">
      <w:pPr>
        <w:pStyle w:val="Default"/>
        <w:numPr>
          <w:ilvl w:val="0"/>
          <w:numId w:val="1"/>
        </w:numPr>
        <w:rPr>
          <w:sz w:val="20"/>
          <w:szCs w:val="20"/>
        </w:rPr>
      </w:pPr>
      <w:r w:rsidRPr="00805483">
        <w:rPr>
          <w:sz w:val="20"/>
          <w:szCs w:val="20"/>
        </w:rPr>
        <w:lastRenderedPageBreak/>
        <w:t>Планируемые результаты освоения предмета</w:t>
      </w:r>
    </w:p>
    <w:p w:rsidR="00291BBD" w:rsidRPr="00805483" w:rsidRDefault="00291BBD" w:rsidP="00291BBD">
      <w:pPr>
        <w:pStyle w:val="Default"/>
        <w:numPr>
          <w:ilvl w:val="0"/>
          <w:numId w:val="1"/>
        </w:numPr>
        <w:rPr>
          <w:sz w:val="20"/>
          <w:szCs w:val="20"/>
        </w:rPr>
      </w:pPr>
    </w:p>
    <w:tbl>
      <w:tblPr>
        <w:tblStyle w:val="a9"/>
        <w:tblW w:w="0" w:type="auto"/>
        <w:tblLook w:val="04A0"/>
      </w:tblPr>
      <w:tblGrid>
        <w:gridCol w:w="1987"/>
        <w:gridCol w:w="2799"/>
        <w:gridCol w:w="2552"/>
        <w:gridCol w:w="3827"/>
        <w:gridCol w:w="4036"/>
      </w:tblGrid>
      <w:tr w:rsidR="00291BBD" w:rsidRPr="00805483" w:rsidTr="008F790D">
        <w:tc>
          <w:tcPr>
            <w:tcW w:w="1987" w:type="dxa"/>
            <w:vMerge w:val="restart"/>
          </w:tcPr>
          <w:p w:rsidR="00291BBD" w:rsidRPr="00805483" w:rsidRDefault="00291BBD" w:rsidP="00291BBD">
            <w:pPr>
              <w:jc w:val="center"/>
            </w:pPr>
            <w:r w:rsidRPr="00805483">
              <w:t>Название раздела</w:t>
            </w:r>
          </w:p>
        </w:tc>
        <w:tc>
          <w:tcPr>
            <w:tcW w:w="5351" w:type="dxa"/>
            <w:gridSpan w:val="2"/>
          </w:tcPr>
          <w:p w:rsidR="00291BBD" w:rsidRPr="00805483" w:rsidRDefault="00291BBD" w:rsidP="00291BBD">
            <w:pPr>
              <w:jc w:val="center"/>
            </w:pPr>
            <w:r w:rsidRPr="00805483">
              <w:t>Предметные результаты</w:t>
            </w:r>
          </w:p>
        </w:tc>
        <w:tc>
          <w:tcPr>
            <w:tcW w:w="3827" w:type="dxa"/>
            <w:vMerge w:val="restart"/>
          </w:tcPr>
          <w:p w:rsidR="00291BBD" w:rsidRPr="00805483" w:rsidRDefault="00291BBD" w:rsidP="00291BBD">
            <w:pPr>
              <w:jc w:val="center"/>
            </w:pPr>
            <w:proofErr w:type="spellStart"/>
            <w:r w:rsidRPr="00805483">
              <w:t>Метапредметные</w:t>
            </w:r>
            <w:proofErr w:type="spellEnd"/>
            <w:r w:rsidRPr="00805483">
              <w:t xml:space="preserve"> результаты</w:t>
            </w:r>
          </w:p>
        </w:tc>
        <w:tc>
          <w:tcPr>
            <w:tcW w:w="4036" w:type="dxa"/>
            <w:vMerge w:val="restart"/>
          </w:tcPr>
          <w:p w:rsidR="00291BBD" w:rsidRPr="00805483" w:rsidRDefault="00291BBD" w:rsidP="00291BBD">
            <w:pPr>
              <w:jc w:val="center"/>
            </w:pPr>
            <w:r w:rsidRPr="00805483">
              <w:t>Личностные результаты</w:t>
            </w:r>
          </w:p>
        </w:tc>
      </w:tr>
      <w:tr w:rsidR="00291BBD" w:rsidRPr="00805483" w:rsidTr="008F790D">
        <w:tc>
          <w:tcPr>
            <w:tcW w:w="1987" w:type="dxa"/>
            <w:vMerge/>
          </w:tcPr>
          <w:p w:rsidR="00291BBD" w:rsidRPr="00805483" w:rsidRDefault="00291BBD" w:rsidP="00291BBD">
            <w:pPr>
              <w:jc w:val="center"/>
            </w:pPr>
          </w:p>
        </w:tc>
        <w:tc>
          <w:tcPr>
            <w:tcW w:w="2799" w:type="dxa"/>
          </w:tcPr>
          <w:p w:rsidR="00291BBD" w:rsidRPr="00805483" w:rsidRDefault="00291BBD" w:rsidP="00291BBD">
            <w:pPr>
              <w:jc w:val="center"/>
            </w:pPr>
            <w:r w:rsidRPr="00805483">
              <w:t>Ученик научится</w:t>
            </w:r>
          </w:p>
        </w:tc>
        <w:tc>
          <w:tcPr>
            <w:tcW w:w="2552" w:type="dxa"/>
          </w:tcPr>
          <w:p w:rsidR="00291BBD" w:rsidRPr="00805483" w:rsidRDefault="00291BBD" w:rsidP="00291BBD">
            <w:pPr>
              <w:jc w:val="center"/>
            </w:pPr>
            <w:r w:rsidRPr="00805483">
              <w:t>Ученик получит возможность научиться</w:t>
            </w:r>
          </w:p>
        </w:tc>
        <w:tc>
          <w:tcPr>
            <w:tcW w:w="3827" w:type="dxa"/>
            <w:vMerge/>
          </w:tcPr>
          <w:p w:rsidR="00291BBD" w:rsidRPr="00805483" w:rsidRDefault="00291BBD" w:rsidP="00291BBD">
            <w:pPr>
              <w:jc w:val="center"/>
            </w:pPr>
          </w:p>
        </w:tc>
        <w:tc>
          <w:tcPr>
            <w:tcW w:w="4036" w:type="dxa"/>
            <w:vMerge/>
          </w:tcPr>
          <w:p w:rsidR="00291BBD" w:rsidRPr="00805483" w:rsidRDefault="00291BBD" w:rsidP="00291BBD">
            <w:pPr>
              <w:jc w:val="center"/>
            </w:pPr>
          </w:p>
        </w:tc>
      </w:tr>
      <w:tr w:rsidR="00043689" w:rsidRPr="00805483" w:rsidTr="008F790D">
        <w:tc>
          <w:tcPr>
            <w:tcW w:w="1987" w:type="dxa"/>
          </w:tcPr>
          <w:p w:rsidR="00043689" w:rsidRPr="00805483" w:rsidRDefault="00043689" w:rsidP="00043689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Геометрические фигуры</w:t>
            </w:r>
          </w:p>
          <w:p w:rsidR="00043689" w:rsidRPr="00805483" w:rsidRDefault="00043689" w:rsidP="00043689">
            <w:pPr>
              <w:jc w:val="both"/>
              <w:rPr>
                <w:b/>
              </w:rPr>
            </w:pPr>
            <w:r w:rsidRPr="00805483">
              <w:rPr>
                <w:b/>
              </w:rPr>
              <w:t>Фигуры в геометрии и в окружающем мире</w:t>
            </w:r>
          </w:p>
          <w:p w:rsidR="00043689" w:rsidRPr="00805483" w:rsidRDefault="00043689" w:rsidP="00043689">
            <w:pPr>
              <w:rPr>
                <w:i/>
              </w:rPr>
            </w:pPr>
          </w:p>
        </w:tc>
        <w:tc>
          <w:tcPr>
            <w:tcW w:w="2799" w:type="dxa"/>
          </w:tcPr>
          <w:p w:rsidR="00043689" w:rsidRPr="00805483" w:rsidRDefault="00043689" w:rsidP="00043689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Оперировать на базовом уровне понятиями геометрических фигур;</w:t>
            </w:r>
          </w:p>
          <w:p w:rsidR="00043689" w:rsidRPr="00805483" w:rsidRDefault="00043689" w:rsidP="00043689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извлекать информацию о геометрических фигурах, представленную на чертежах в явном виде;</w:t>
            </w:r>
          </w:p>
          <w:p w:rsidR="00043689" w:rsidRPr="00805483" w:rsidRDefault="00043689" w:rsidP="00043689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применять для решения задач геометрические факты, если условия их применения заданы в явной форме;</w:t>
            </w:r>
          </w:p>
          <w:p w:rsidR="00043689" w:rsidRPr="00805483" w:rsidRDefault="00043689" w:rsidP="00043689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i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 xml:space="preserve">решать задачи на нахождение геометрических величин по образцам или алгоритмам. </w:t>
            </w:r>
          </w:p>
          <w:p w:rsidR="00043689" w:rsidRPr="00805483" w:rsidRDefault="00043689" w:rsidP="00043689">
            <w:pPr>
              <w:widowControl/>
              <w:tabs>
                <w:tab w:val="left" w:pos="284"/>
              </w:tabs>
              <w:suppressAutoHyphens w:val="0"/>
              <w:autoSpaceDE/>
              <w:jc w:val="both"/>
            </w:pPr>
            <w:r w:rsidRPr="00805483">
      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  <w:p w:rsidR="00043689" w:rsidRPr="00805483" w:rsidRDefault="00043689" w:rsidP="00043689">
            <w:pPr>
              <w:ind w:left="360"/>
            </w:pPr>
          </w:p>
        </w:tc>
        <w:tc>
          <w:tcPr>
            <w:tcW w:w="2552" w:type="dxa"/>
          </w:tcPr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Оперировать понятиями геометрических фигур;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извлекать, интерпретировать и преобразовывать информацию о геометрических фигурах, представленную на чертежах;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применять геометрические факты для решения задач, в том числе, предполагающих несколько шагов решения;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формулировать в простейших случаях свойства и признаки фигур;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доказывать геометрические утверждения;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использовать свойства геометрических фигур для решения задач практического характера и задач из смежных дисциплин.</w:t>
            </w:r>
          </w:p>
          <w:p w:rsidR="00043689" w:rsidRPr="00805483" w:rsidRDefault="00043689" w:rsidP="00043689">
            <w:pPr>
              <w:jc w:val="center"/>
            </w:pPr>
          </w:p>
        </w:tc>
        <w:tc>
          <w:tcPr>
            <w:tcW w:w="3827" w:type="dxa"/>
          </w:tcPr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t>Умение видеть задачу в контексте проблемной ситуации в других дисциплинах, в окружающем мире;</w:t>
            </w:r>
          </w:p>
          <w:p w:rsidR="00043689" w:rsidRPr="00805483" w:rsidRDefault="00043689" w:rsidP="00043689">
            <w:r w:rsidRPr="00805483">
              <w:rPr>
                <w:u w:val="single" w:color="000000"/>
              </w:rPr>
              <w:t>Регулятивны</w:t>
            </w:r>
            <w:proofErr w:type="gramStart"/>
            <w:r w:rsidRPr="00805483">
              <w:rPr>
                <w:u w:val="single" w:color="000000"/>
              </w:rPr>
              <w:t>е</w:t>
            </w:r>
            <w:r w:rsidRPr="00805483">
              <w:t>-</w:t>
            </w:r>
            <w:proofErr w:type="gramEnd"/>
            <w:r w:rsidRPr="00805483">
              <w:t xml:space="preserve"> анализировать существующие и планировать будущие образовательные результаты; </w:t>
            </w:r>
            <w:r w:rsidRPr="00805483">
              <w:rPr>
                <w:u w:val="single" w:color="000000"/>
              </w:rPr>
              <w:t>Коммуникативные</w:t>
            </w:r>
            <w:r w:rsidRPr="00805483">
              <w:t xml:space="preserve">- уметь слушать других, соглашаться с приведенными аргументами, отстаивать собственную точку зрения. </w:t>
            </w:r>
            <w:r w:rsidRPr="00805483">
              <w:rPr>
                <w:u w:val="single" w:color="000000"/>
              </w:rPr>
              <w:t>Познавательны</w:t>
            </w:r>
            <w:proofErr w:type="gramStart"/>
            <w:r w:rsidRPr="00805483">
              <w:rPr>
                <w:u w:val="single" w:color="000000"/>
              </w:rPr>
              <w:t>е-</w:t>
            </w:r>
            <w:proofErr w:type="gramEnd"/>
            <w:r w:rsidRPr="00805483">
              <w:t xml:space="preserve"> сравнивать полученный результат с  учебной задачей, с планом ее реализации</w:t>
            </w:r>
          </w:p>
        </w:tc>
        <w:tc>
          <w:tcPr>
            <w:tcW w:w="4036" w:type="dxa"/>
          </w:tcPr>
          <w:p w:rsidR="00043689" w:rsidRPr="00805483" w:rsidRDefault="00043689" w:rsidP="00043689">
            <w:pPr>
              <w:jc w:val="center"/>
            </w:pPr>
            <w:r w:rsidRPr="00805483">
              <w:t>Умение ясно и точно, грамотно излагать свои мысли в устной и письменной речи, понимать смысл поставленной задачи</w:t>
            </w:r>
            <w:proofErr w:type="gramStart"/>
            <w:r w:rsidRPr="00805483">
              <w:t xml:space="preserve"> ,</w:t>
            </w:r>
            <w:proofErr w:type="gramEnd"/>
            <w:r w:rsidRPr="00805483">
              <w:t xml:space="preserve"> выстроить аргументацию приводить примеры</w:t>
            </w:r>
          </w:p>
        </w:tc>
      </w:tr>
      <w:tr w:rsidR="00043689" w:rsidRPr="00805483" w:rsidTr="008F790D">
        <w:tc>
          <w:tcPr>
            <w:tcW w:w="1987" w:type="dxa"/>
          </w:tcPr>
          <w:p w:rsidR="00043689" w:rsidRPr="00805483" w:rsidRDefault="00043689" w:rsidP="00043689">
            <w:pPr>
              <w:jc w:val="both"/>
              <w:rPr>
                <w:b/>
              </w:rPr>
            </w:pPr>
            <w:r w:rsidRPr="00805483">
              <w:rPr>
                <w:b/>
              </w:rPr>
              <w:t>Многоугольники</w:t>
            </w:r>
          </w:p>
          <w:p w:rsidR="00043689" w:rsidRPr="00805483" w:rsidRDefault="00043689" w:rsidP="00043689">
            <w:pPr>
              <w:rPr>
                <w:i/>
              </w:rPr>
            </w:pPr>
          </w:p>
        </w:tc>
        <w:tc>
          <w:tcPr>
            <w:tcW w:w="2799" w:type="dxa"/>
          </w:tcPr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Оперировать на базовом уровне понятиями геометрических фигур;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извлекать информацию о геометрических фигурах, представленную на чертежах в явном виде;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применять для решения задач геометрические факты, если условия их применения заданы в явной форме;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i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решать задачи на нахождение геометрических величин по образцам или алгоритмам.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jc w:val="both"/>
            </w:pPr>
            <w:r w:rsidRPr="00805483">
      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применять формулы периметра, площади и объёма, площади поверхности отдельных многогранников при вычислениях, когда все данные имеются в условии;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применять теорему Пифагора, базовые тригонометрические соотношения для вычисления  площадей в простейших случаях.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вычислять площади в простейших случаях, применять формулы в простейших ситуациях в повседневной жизни.</w:t>
            </w:r>
          </w:p>
          <w:p w:rsidR="00C56793" w:rsidRPr="00805483" w:rsidRDefault="00C56793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</w:pPr>
          </w:p>
        </w:tc>
        <w:tc>
          <w:tcPr>
            <w:tcW w:w="2552" w:type="dxa"/>
          </w:tcPr>
          <w:p w:rsidR="00A0037F" w:rsidRPr="00805483" w:rsidRDefault="00A0037F" w:rsidP="00A0037F">
            <w:pPr>
              <w:jc w:val="center"/>
            </w:pPr>
            <w:r w:rsidRPr="00805483">
              <w:lastRenderedPageBreak/>
              <w:t>применять формулы периметра, площади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t>Применять теорему о сумме углов выпуклого многоугольника</w:t>
            </w:r>
            <w:proofErr w:type="gramStart"/>
            <w:r w:rsidRPr="00805483">
              <w:t xml:space="preserve"> ,</w:t>
            </w:r>
            <w:proofErr w:type="gramEnd"/>
            <w:r w:rsidRPr="00805483">
              <w:t xml:space="preserve"> теорему о сумме внешних углов многоугольника</w:t>
            </w:r>
            <w:r w:rsidRPr="00805483">
              <w:rPr>
                <w:rFonts w:eastAsia="Calibri"/>
              </w:rPr>
              <w:t xml:space="preserve">применять геометрические факты для решения задач, в том числе, предполагающих несколько шагов решения;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lastRenderedPageBreak/>
              <w:t>формулировать в простейших случаях свойства и признаки фигур;</w:t>
            </w:r>
          </w:p>
          <w:p w:rsidR="00A0037F" w:rsidRPr="00805483" w:rsidRDefault="00A0037F" w:rsidP="00A0037F">
            <w:pPr>
              <w:jc w:val="center"/>
            </w:pPr>
            <w:r w:rsidRPr="00805483">
              <w:rPr>
                <w:rFonts w:eastAsia="Calibri"/>
              </w:rPr>
              <w:t>доказывать геометрические утверждения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использовать свойства геометрических фигур для решения задач практического характера и задач из смежных дисциплин.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Оперировать представлениями о  площади, объёме как величинами. </w:t>
            </w:r>
            <w:proofErr w:type="gramStart"/>
            <w:r w:rsidRPr="00805483">
              <w:rPr>
                <w:rFonts w:eastAsia="Calibri"/>
              </w:rPr>
              <w:t xml:space="preserve">Применять  формулы площади, объёма при решении многошаговых задач, в которых не все данные представлены явно, а требуют вычислений, оперировать более широким количеством формул длины, площади, объёма, вычислять характеристики комбинаций фигур (окружностей и многоугольников)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 и </w:t>
            </w:r>
            <w:proofErr w:type="spellStart"/>
            <w:r w:rsidRPr="00805483">
              <w:rPr>
                <w:rFonts w:eastAsia="Calibri"/>
              </w:rPr>
              <w:t>равносоставленности</w:t>
            </w:r>
            <w:proofErr w:type="spellEnd"/>
            <w:r w:rsidRPr="00805483">
              <w:rPr>
                <w:rFonts w:eastAsia="Calibri"/>
              </w:rPr>
              <w:t>;</w:t>
            </w:r>
            <w:proofErr w:type="gramEnd"/>
          </w:p>
          <w:p w:rsidR="00043689" w:rsidRPr="00805483" w:rsidRDefault="00043689" w:rsidP="00043689">
            <w:pPr>
              <w:jc w:val="center"/>
            </w:pPr>
          </w:p>
        </w:tc>
        <w:tc>
          <w:tcPr>
            <w:tcW w:w="3827" w:type="dxa"/>
          </w:tcPr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lastRenderedPageBreak/>
              <w:t>умение выдвигать гипотезы при решении учебных задач, понимать необходимость их проверки;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</w:pPr>
            <w:proofErr w:type="gramStart"/>
            <w:r w:rsidRPr="00805483">
              <w:rPr>
                <w:u w:val="single" w:color="000000"/>
              </w:rPr>
              <w:t>Регулятивные</w:t>
            </w:r>
            <w:r w:rsidRPr="00805483">
              <w:t>-идентифицировать</w:t>
            </w:r>
            <w:proofErr w:type="gramEnd"/>
            <w:r w:rsidRPr="00805483">
              <w:t xml:space="preserve"> собственные проблемы и </w:t>
            </w:r>
            <w:r w:rsidRPr="00805483">
              <w:rPr>
                <w:u w:val="single" w:color="000000"/>
              </w:rPr>
              <w:t>Познавательные-</w:t>
            </w:r>
            <w:r w:rsidRPr="00805483">
              <w:t>определять главную проблему;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</w:pPr>
            <w:r w:rsidRPr="00805483">
              <w:t>обозначать символом и знаком предмет и/или явление;</w:t>
            </w:r>
          </w:p>
          <w:p w:rsidR="00043689" w:rsidRPr="00805483" w:rsidRDefault="00043689" w:rsidP="00043689">
            <w:pPr>
              <w:tabs>
                <w:tab w:val="left" w:pos="426"/>
                <w:tab w:val="left" w:pos="993"/>
              </w:tabs>
              <w:ind w:left="284"/>
            </w:pPr>
            <w:proofErr w:type="gramStart"/>
            <w:r w:rsidRPr="00805483">
              <w:rPr>
                <w:u w:val="single" w:color="000000"/>
              </w:rPr>
              <w:t>Коммуникативные</w:t>
            </w:r>
            <w:r w:rsidRPr="00805483">
              <w:t>-определять</w:t>
            </w:r>
            <w:proofErr w:type="gramEnd"/>
            <w:r w:rsidRPr="00805483">
              <w:t xml:space="preserve"> возможные роли в совместной </w:t>
            </w:r>
            <w:r w:rsidRPr="00805483">
              <w:lastRenderedPageBreak/>
              <w:t>деятельности;</w:t>
            </w:r>
          </w:p>
          <w:p w:rsidR="00043689" w:rsidRPr="00805483" w:rsidRDefault="00043689" w:rsidP="00043689"/>
        </w:tc>
        <w:tc>
          <w:tcPr>
            <w:tcW w:w="4036" w:type="dxa"/>
          </w:tcPr>
          <w:p w:rsidR="00043689" w:rsidRPr="00805483" w:rsidRDefault="00377426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377426">
              <w:rPr>
                <w:noProof/>
                <w:color w:val="000000"/>
                <w:w w:val="105"/>
                <w:lang w:eastAsia="ru-RU"/>
              </w:rPr>
              <w:lastRenderedPageBreak/>
              <w:pict>
                <v:line id="Прямая соединительная линия 5" o:spid="_x0000_s1026" style="position:absolute;left:0;text-align:left;z-index:251662848;visibility:visible;mso-wrap-distance-left:3.17494mm;mso-wrap-distance-right:3.17494mm;mso-position-horizontal-relative:margin;mso-position-vertical-relative:text" from="744.95pt,517.7pt" to="744.95pt,5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" o:allowincell="f" strokeweight=".7pt">
                  <w10:wrap anchorx="margin"/>
                </v:line>
              </w:pict>
            </w:r>
            <w:r w:rsidR="00043689" w:rsidRPr="00805483">
              <w:rPr>
                <w:color w:val="000000"/>
                <w:w w:val="105"/>
              </w:rPr>
              <w:t>критичность мышления, умение распознавать логически некорректные высказывания, отличать гипотезу от факта;</w:t>
            </w:r>
          </w:p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043689" w:rsidRPr="00805483" w:rsidRDefault="00043689" w:rsidP="00043689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Развитое моральное сознание и компетентность в решении моральных </w:t>
            </w:r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</w:t>
            </w:r>
            <w:proofErr w:type="spellStart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</w:t>
            </w:r>
          </w:p>
          <w:p w:rsidR="00043689" w:rsidRPr="00805483" w:rsidRDefault="00043689" w:rsidP="00043689">
            <w:pPr>
              <w:jc w:val="center"/>
            </w:pPr>
          </w:p>
        </w:tc>
      </w:tr>
      <w:tr w:rsidR="00043689" w:rsidRPr="00805483" w:rsidTr="008F790D">
        <w:tc>
          <w:tcPr>
            <w:tcW w:w="1987" w:type="dxa"/>
          </w:tcPr>
          <w:p w:rsidR="00043689" w:rsidRPr="00805483" w:rsidRDefault="00043689" w:rsidP="00043689">
            <w:pPr>
              <w:jc w:val="both"/>
              <w:rPr>
                <w:b/>
                <w:bCs/>
              </w:rPr>
            </w:pPr>
            <w:r w:rsidRPr="00805483">
              <w:rPr>
                <w:b/>
                <w:bCs/>
              </w:rPr>
              <w:lastRenderedPageBreak/>
              <w:t>Окружность, круг</w:t>
            </w:r>
          </w:p>
          <w:p w:rsidR="00043689" w:rsidRPr="00805483" w:rsidRDefault="00043689" w:rsidP="00043689">
            <w:pPr>
              <w:rPr>
                <w:i/>
              </w:rPr>
            </w:pPr>
          </w:p>
        </w:tc>
        <w:tc>
          <w:tcPr>
            <w:tcW w:w="2799" w:type="dxa"/>
          </w:tcPr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Оперировать на базовом уровне понятиями геометрических фигур;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lastRenderedPageBreak/>
              <w:t>извлекать информацию о геометрических фигурах, представленную на чертежах в явном виде;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применять для решения задач геометрические факты, если условия их применения заданы в явной форме;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i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 xml:space="preserve">решать задачи на нахождение геометрических величин по образцам или алгоритмам.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jc w:val="both"/>
            </w:pPr>
            <w:r w:rsidRPr="00805483">
      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применять формулы периметра, площади и объёма, площади поверхности отдельных многогранников при вычислениях, когда все данные имеются в условии;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применять теорему Пифагора, базовые тригонометрические соотношения для вычисления  площадей в простейших случаях.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вычислять площади в простейших случаях, применять формулы в простейших ситуациях в повседневной жизни.</w:t>
            </w:r>
          </w:p>
          <w:p w:rsidR="00B23553" w:rsidRPr="00805483" w:rsidRDefault="00B23553" w:rsidP="00043689">
            <w:pPr>
              <w:jc w:val="center"/>
            </w:pPr>
          </w:p>
        </w:tc>
        <w:tc>
          <w:tcPr>
            <w:tcW w:w="2552" w:type="dxa"/>
          </w:tcPr>
          <w:p w:rsidR="00A0037F" w:rsidRPr="00805483" w:rsidRDefault="00A0037F" w:rsidP="00A0037F">
            <w:pPr>
              <w:jc w:val="center"/>
            </w:pPr>
            <w:r w:rsidRPr="00805483">
              <w:lastRenderedPageBreak/>
              <w:t xml:space="preserve">использовать свойства геометрических фигур для решения типовых задач, </w:t>
            </w:r>
            <w:r w:rsidRPr="00805483">
              <w:lastRenderedPageBreak/>
              <w:t>возникающих в ситуациях повседневной жизни, задач практического содержания.</w:t>
            </w:r>
          </w:p>
          <w:p w:rsidR="00A0037F" w:rsidRPr="00805483" w:rsidRDefault="00A0037F" w:rsidP="00A0037F">
            <w:pPr>
              <w:jc w:val="center"/>
            </w:pPr>
            <w:r w:rsidRPr="00805483">
              <w:t>Нахождение площади</w:t>
            </w:r>
            <w:proofErr w:type="gramStart"/>
            <w:r w:rsidRPr="00805483">
              <w:t xml:space="preserve"> ,</w:t>
            </w:r>
            <w:proofErr w:type="gramEnd"/>
            <w:r w:rsidRPr="00805483">
              <w:t xml:space="preserve"> длины окружности</w:t>
            </w:r>
          </w:p>
          <w:p w:rsidR="00043689" w:rsidRPr="00805483" w:rsidRDefault="00A0037F" w:rsidP="00A0037F">
            <w:pPr>
              <w:jc w:val="center"/>
            </w:pPr>
            <w:r w:rsidRPr="00805483">
              <w:t>Формулы для вычисления сторон правильного многоугольника</w:t>
            </w:r>
            <w:proofErr w:type="gramStart"/>
            <w:r w:rsidRPr="00805483">
              <w:t xml:space="preserve"> ,</w:t>
            </w:r>
            <w:proofErr w:type="gramEnd"/>
            <w:r w:rsidRPr="00805483">
              <w:t xml:space="preserve"> радиуса окружности вписанного в правильный многоугольник, радиус окружности описанного около правильного многоугольника.</w:t>
            </w:r>
          </w:p>
        </w:tc>
        <w:tc>
          <w:tcPr>
            <w:tcW w:w="3827" w:type="dxa"/>
          </w:tcPr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lastRenderedPageBreak/>
              <w:t xml:space="preserve">умение применять индуктивные и дедуктивные способы рассуждений, видеть различные стратегии решения </w:t>
            </w:r>
            <w:r w:rsidRPr="00805483">
              <w:rPr>
                <w:color w:val="000000"/>
                <w:w w:val="105"/>
              </w:rPr>
              <w:lastRenderedPageBreak/>
              <w:t>задач;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</w:pPr>
            <w:proofErr w:type="gramStart"/>
            <w:r w:rsidRPr="00805483">
              <w:rPr>
                <w:u w:val="single" w:color="000000"/>
              </w:rPr>
              <w:t>Регулятивные</w:t>
            </w:r>
            <w:r w:rsidRPr="00805483">
              <w:t>-ставить</w:t>
            </w:r>
            <w:proofErr w:type="gramEnd"/>
            <w:r w:rsidRPr="00805483">
              <w:t xml:space="preserve"> цель деятельности на основе определенной проблемы и существующих возможностей.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</w:pPr>
            <w:proofErr w:type="gramStart"/>
            <w:r w:rsidRPr="00805483">
              <w:rPr>
                <w:u w:val="single" w:color="000000"/>
              </w:rPr>
              <w:t>Познавательные-</w:t>
            </w:r>
            <w:r w:rsidRPr="00805483">
              <w:t>строить</w:t>
            </w:r>
            <w:proofErr w:type="gramEnd"/>
            <w:r w:rsidRPr="00805483">
              <w:t xml:space="preserve">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043689" w:rsidRPr="00805483" w:rsidRDefault="00043689" w:rsidP="00043689">
            <w:pPr>
              <w:tabs>
                <w:tab w:val="left" w:pos="426"/>
                <w:tab w:val="left" w:pos="993"/>
              </w:tabs>
              <w:ind w:left="284"/>
            </w:pPr>
            <w:proofErr w:type="gramStart"/>
            <w:r w:rsidRPr="00805483">
              <w:rPr>
                <w:u w:val="single" w:color="000000"/>
              </w:rPr>
              <w:t>Коммуникативные</w:t>
            </w:r>
            <w:r w:rsidRPr="00805483">
              <w:t>-определять</w:t>
            </w:r>
            <w:proofErr w:type="gramEnd"/>
            <w:r w:rsidRPr="00805483">
              <w:t xml:space="preserve"> задачу коммуникации и в соответствии с ней отбирать речевые средства;</w:t>
            </w:r>
          </w:p>
          <w:p w:rsidR="00043689" w:rsidRPr="00805483" w:rsidRDefault="00043689" w:rsidP="00043689"/>
        </w:tc>
        <w:tc>
          <w:tcPr>
            <w:tcW w:w="4036" w:type="dxa"/>
          </w:tcPr>
          <w:p w:rsidR="00043689" w:rsidRPr="00805483" w:rsidRDefault="00043689" w:rsidP="00043689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. Готовность и способность обучающихся к саморазвитию и самообразованию на основе мотивации к обучению и познанию; </w:t>
            </w:r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043689" w:rsidRPr="00805483" w:rsidRDefault="00043689" w:rsidP="00043689">
            <w:pPr>
              <w:jc w:val="center"/>
            </w:pPr>
          </w:p>
        </w:tc>
      </w:tr>
      <w:tr w:rsidR="00043689" w:rsidRPr="00805483" w:rsidTr="008F790D">
        <w:tc>
          <w:tcPr>
            <w:tcW w:w="1987" w:type="dxa"/>
          </w:tcPr>
          <w:p w:rsidR="00043689" w:rsidRPr="00805483" w:rsidRDefault="00043689" w:rsidP="00043689">
            <w:pPr>
              <w:jc w:val="both"/>
            </w:pPr>
            <w:r w:rsidRPr="00805483">
              <w:rPr>
                <w:b/>
                <w:bCs/>
              </w:rPr>
              <w:lastRenderedPageBreak/>
              <w:t>Геометрические фигуры в пространстве (объёмные тела)</w:t>
            </w:r>
          </w:p>
          <w:p w:rsidR="00043689" w:rsidRPr="00805483" w:rsidRDefault="00043689" w:rsidP="00043689">
            <w:pPr>
              <w:rPr>
                <w:i/>
              </w:rPr>
            </w:pPr>
          </w:p>
        </w:tc>
        <w:tc>
          <w:tcPr>
            <w:tcW w:w="2799" w:type="dxa"/>
          </w:tcPr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Оперировать на базовом уровне понятиями геометрических фигур;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извлекать информацию о геометрических фигурах, представленную на чертежах в явном виде;</w:t>
            </w:r>
          </w:p>
          <w:p w:rsidR="00A0037F" w:rsidRPr="00805483" w:rsidRDefault="00A0037F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 xml:space="preserve">применять для решения задач </w:t>
            </w:r>
            <w:r w:rsidRPr="00805483">
              <w:rPr>
                <w:rFonts w:ascii="Times New Roman" w:hAnsi="Times New Roman"/>
                <w:sz w:val="20"/>
                <w:szCs w:val="20"/>
              </w:rPr>
              <w:lastRenderedPageBreak/>
              <w:t>геометрические факты, если условия их применения заданы в явной форме;</w:t>
            </w:r>
          </w:p>
          <w:p w:rsidR="00A0037F" w:rsidRPr="00805483" w:rsidRDefault="00A0037F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i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 xml:space="preserve">решать задачи на нахождение геометрических величин по образцам или алгоритмам. </w:t>
            </w:r>
          </w:p>
          <w:p w:rsidR="00A0037F" w:rsidRPr="00805483" w:rsidRDefault="00A0037F" w:rsidP="001B0E4D">
            <w:pPr>
              <w:widowControl/>
              <w:tabs>
                <w:tab w:val="left" w:pos="284"/>
              </w:tabs>
              <w:suppressAutoHyphens w:val="0"/>
              <w:autoSpaceDE/>
              <w:jc w:val="both"/>
            </w:pPr>
            <w:r w:rsidRPr="00805483">
      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  <w:p w:rsidR="00A0037F" w:rsidRPr="00805483" w:rsidRDefault="00A0037F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 xml:space="preserve"> площади и объёма, площади поверхности отдельных многогранников при вычислениях, когда все данные имеются в условии;</w:t>
            </w:r>
          </w:p>
          <w:p w:rsidR="00A0037F" w:rsidRPr="00805483" w:rsidRDefault="00A0037F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применять теорему Пифагора, базовые тригонометрические соотношения для вычисления  площадей в простейших случаях.</w:t>
            </w:r>
          </w:p>
          <w:p w:rsidR="00A0037F" w:rsidRPr="00805483" w:rsidRDefault="00A0037F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 xml:space="preserve">вычислять </w:t>
            </w:r>
            <w:r w:rsidR="001B0E4D" w:rsidRPr="00805483">
              <w:rPr>
                <w:rFonts w:ascii="Times New Roman" w:hAnsi="Times New Roman"/>
                <w:sz w:val="20"/>
                <w:szCs w:val="20"/>
              </w:rPr>
              <w:t>объёмы</w:t>
            </w:r>
            <w:r w:rsidRPr="00805483">
              <w:rPr>
                <w:rFonts w:ascii="Times New Roman" w:hAnsi="Times New Roman"/>
                <w:sz w:val="20"/>
                <w:szCs w:val="20"/>
              </w:rPr>
              <w:t xml:space="preserve"> в простейших случаях, применять формулы в простейших ситуациях в повседневной жизни.</w:t>
            </w:r>
          </w:p>
          <w:p w:rsidR="00E82C2D" w:rsidRPr="00805483" w:rsidRDefault="00E82C2D" w:rsidP="00E82C2D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</w:p>
          <w:p w:rsidR="00043689" w:rsidRPr="00805483" w:rsidRDefault="00043689" w:rsidP="00043689">
            <w:pPr>
              <w:ind w:left="360"/>
            </w:pPr>
          </w:p>
        </w:tc>
        <w:tc>
          <w:tcPr>
            <w:tcW w:w="2552" w:type="dxa"/>
          </w:tcPr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lastRenderedPageBreak/>
              <w:t>проводить простые вычисления на объёмных телах;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b/>
              </w:rPr>
            </w:pPr>
            <w:r w:rsidRPr="00805483">
              <w:rPr>
                <w:rFonts w:eastAsia="Calibri"/>
              </w:rPr>
              <w:t xml:space="preserve">формулировать задачи на вычисление длин, площадей и объёмов и решать их.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проводить вычисления на </w:t>
            </w:r>
            <w:r w:rsidRPr="00805483">
              <w:rPr>
                <w:rFonts w:eastAsia="Calibri"/>
              </w:rPr>
              <w:lastRenderedPageBreak/>
              <w:t>местности;</w:t>
            </w:r>
          </w:p>
          <w:p w:rsidR="00043689" w:rsidRPr="00805483" w:rsidRDefault="00A0037F" w:rsidP="00A0037F">
            <w:pPr>
              <w:jc w:val="center"/>
            </w:pPr>
            <w:r w:rsidRPr="00805483">
              <w:rPr>
                <w:rFonts w:eastAsia="Calibri"/>
              </w:rPr>
              <w:t>применять формулы при вычислениях в смежных учебных предметах, в окружающей действительности.</w:t>
            </w:r>
          </w:p>
        </w:tc>
        <w:tc>
          <w:tcPr>
            <w:tcW w:w="3827" w:type="dxa"/>
          </w:tcPr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lastRenderedPageBreak/>
              <w:t>понимание сущности алгоритмических предписаний и умение действовать в соответствии с предложенным алгоритмом;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</w:pPr>
            <w:proofErr w:type="gramStart"/>
            <w:r w:rsidRPr="00805483">
              <w:rPr>
                <w:u w:val="single" w:color="000000"/>
              </w:rPr>
              <w:t>Регулятивные</w:t>
            </w:r>
            <w:r w:rsidRPr="00805483">
              <w:t>-выбирать</w:t>
            </w:r>
            <w:proofErr w:type="gramEnd"/>
            <w:r w:rsidRPr="00805483">
              <w:t xml:space="preserve"> из предложенных вариантов и самостоятельно искать средства/ресурсы для решения задачи/достижения цели;</w:t>
            </w:r>
          </w:p>
          <w:p w:rsidR="00043689" w:rsidRPr="00805483" w:rsidRDefault="00043689" w:rsidP="00043689">
            <w:proofErr w:type="gramStart"/>
            <w:r w:rsidRPr="00805483">
              <w:rPr>
                <w:u w:val="single" w:color="000000"/>
              </w:rPr>
              <w:lastRenderedPageBreak/>
              <w:t>Познавательные-</w:t>
            </w:r>
            <w:r w:rsidRPr="00805483">
              <w:t>Умение</w:t>
            </w:r>
            <w:proofErr w:type="gramEnd"/>
            <w:r w:rsidRPr="00805483">
              <w:t xml:space="preserve">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043689" w:rsidRPr="00805483" w:rsidRDefault="00043689" w:rsidP="00043689">
            <w:pPr>
              <w:tabs>
                <w:tab w:val="left" w:pos="426"/>
                <w:tab w:val="left" w:pos="993"/>
              </w:tabs>
              <w:ind w:left="284"/>
            </w:pPr>
            <w:proofErr w:type="gramStart"/>
            <w:r w:rsidRPr="00805483">
              <w:rPr>
                <w:u w:val="single" w:color="000000"/>
              </w:rPr>
              <w:t>Коммуникативные</w:t>
            </w:r>
            <w:r w:rsidRPr="00805483">
              <w:t>-определять</w:t>
            </w:r>
            <w:proofErr w:type="gramEnd"/>
            <w:r w:rsidRPr="00805483">
              <w:t xml:space="preserve"> свои действия и действия партнера, которые способствовали или препятствовали продуктивной коммуникации;</w:t>
            </w:r>
          </w:p>
          <w:p w:rsidR="00043689" w:rsidRPr="00805483" w:rsidRDefault="00043689" w:rsidP="00043689"/>
        </w:tc>
        <w:tc>
          <w:tcPr>
            <w:tcW w:w="4036" w:type="dxa"/>
          </w:tcPr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043689" w:rsidRPr="00805483" w:rsidRDefault="00043689" w:rsidP="00043689">
            <w:pPr>
              <w:jc w:val="center"/>
              <w:rPr>
                <w:rStyle w:val="dash041e005f0431005f044b005f0447005f043d005f044b005f0439005f005fchar1char1"/>
                <w:sz w:val="20"/>
                <w:szCs w:val="20"/>
              </w:rPr>
            </w:pPr>
            <w:proofErr w:type="spellStart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</w:t>
            </w:r>
          </w:p>
          <w:p w:rsidR="00043689" w:rsidRPr="00805483" w:rsidRDefault="00043689" w:rsidP="00043689">
            <w:pPr>
              <w:jc w:val="center"/>
            </w:pPr>
          </w:p>
        </w:tc>
      </w:tr>
      <w:tr w:rsidR="00043689" w:rsidRPr="00805483" w:rsidTr="008F790D">
        <w:tc>
          <w:tcPr>
            <w:tcW w:w="1987" w:type="dxa"/>
          </w:tcPr>
          <w:p w:rsidR="00043689" w:rsidRPr="00805483" w:rsidRDefault="00043689" w:rsidP="00043689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lastRenderedPageBreak/>
              <w:t>Отношения</w:t>
            </w:r>
          </w:p>
          <w:p w:rsidR="00043689" w:rsidRPr="00805483" w:rsidRDefault="00043689" w:rsidP="00043689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Измерения и вычисления</w:t>
            </w:r>
          </w:p>
          <w:p w:rsidR="00043689" w:rsidRPr="00805483" w:rsidRDefault="00043689" w:rsidP="00043689">
            <w:pPr>
              <w:jc w:val="both"/>
            </w:pPr>
            <w:r w:rsidRPr="00805483">
              <w:rPr>
                <w:b/>
                <w:bCs/>
              </w:rPr>
              <w:t>Величины</w:t>
            </w:r>
          </w:p>
          <w:p w:rsidR="00043689" w:rsidRPr="00805483" w:rsidRDefault="00043689" w:rsidP="00043689">
            <w:pPr>
              <w:rPr>
                <w:i/>
              </w:rPr>
            </w:pPr>
          </w:p>
        </w:tc>
        <w:tc>
          <w:tcPr>
            <w:tcW w:w="2799" w:type="dxa"/>
          </w:tcPr>
          <w:p w:rsidR="001B0E4D" w:rsidRPr="00805483" w:rsidRDefault="001B0E4D" w:rsidP="001B0E4D">
            <w:pPr>
              <w:widowControl/>
              <w:tabs>
                <w:tab w:val="left" w:pos="0"/>
                <w:tab w:val="left" w:pos="284"/>
              </w:tabs>
              <w:suppressAutoHyphens w:val="0"/>
              <w:autoSpaceDE/>
              <w:jc w:val="both"/>
            </w:pPr>
            <w:r w:rsidRPr="00805483">
              <w:t>Изображать типовые фигуры в пространстве от руки и с помощью инструментов.</w:t>
            </w:r>
          </w:p>
          <w:p w:rsidR="001B0E4D" w:rsidRPr="00805483" w:rsidRDefault="001B0E4D" w:rsidP="001B0E4D">
            <w:pPr>
              <w:widowControl/>
              <w:tabs>
                <w:tab w:val="left" w:pos="0"/>
                <w:tab w:val="left" w:pos="284"/>
              </w:tabs>
              <w:suppressAutoHyphens w:val="0"/>
              <w:autoSpaceDE/>
              <w:jc w:val="both"/>
            </w:pPr>
            <w:r w:rsidRPr="00805483">
              <w:t>выполнять простейшие построения на местности, необходимые в реальной жизни.</w:t>
            </w:r>
          </w:p>
          <w:p w:rsidR="00043689" w:rsidRPr="00805483" w:rsidRDefault="00043689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</w:pPr>
          </w:p>
        </w:tc>
        <w:tc>
          <w:tcPr>
            <w:tcW w:w="2552" w:type="dxa"/>
          </w:tcPr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spacing w:after="200" w:line="276" w:lineRule="auto"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Изображать геометрические фигуры по текстовому и символьному описанию;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свободно оперировать чертёжными инструментами в несложных случаях,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применять отдельные методы построений циркулем и линейкой и проводить простейшие исследования числа </w:t>
            </w:r>
            <w:r w:rsidRPr="00805483">
              <w:rPr>
                <w:rFonts w:eastAsia="Calibri"/>
              </w:rPr>
              <w:lastRenderedPageBreak/>
              <w:t>решений;</w:t>
            </w:r>
          </w:p>
          <w:p w:rsidR="00043689" w:rsidRPr="00805483" w:rsidRDefault="00043689" w:rsidP="00043689">
            <w:pPr>
              <w:ind w:left="360"/>
            </w:pPr>
          </w:p>
        </w:tc>
        <w:tc>
          <w:tcPr>
            <w:tcW w:w="3827" w:type="dxa"/>
          </w:tcPr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lastRenderedPageBreak/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043689" w:rsidRPr="00805483" w:rsidRDefault="00043689" w:rsidP="00043689">
            <w:proofErr w:type="gramStart"/>
            <w:r w:rsidRPr="00805483">
              <w:rPr>
                <w:u w:val="single" w:color="000000"/>
              </w:rPr>
              <w:t>Регулятивные</w:t>
            </w:r>
            <w:r w:rsidRPr="00805483">
              <w:t>-ставить</w:t>
            </w:r>
            <w:proofErr w:type="gramEnd"/>
            <w:r w:rsidRPr="00805483">
              <w:t xml:space="preserve"> цель деятельности на основе определенной проблемы и существующих возможностей.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  <w:ind w:left="786"/>
            </w:pPr>
            <w:proofErr w:type="gramStart"/>
            <w:r w:rsidRPr="00805483">
              <w:rPr>
                <w:u w:val="single" w:color="000000"/>
              </w:rPr>
              <w:t>Познавательные-</w:t>
            </w:r>
            <w:r w:rsidRPr="00805483">
              <w:t>строить</w:t>
            </w:r>
            <w:proofErr w:type="gramEnd"/>
            <w:r w:rsidRPr="00805483">
              <w:t xml:space="preserve">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043689" w:rsidRPr="00805483" w:rsidRDefault="00043689" w:rsidP="00043689">
            <w:pPr>
              <w:tabs>
                <w:tab w:val="left" w:pos="426"/>
                <w:tab w:val="left" w:pos="993"/>
              </w:tabs>
              <w:ind w:left="786"/>
            </w:pPr>
            <w:proofErr w:type="gramStart"/>
            <w:r w:rsidRPr="00805483">
              <w:rPr>
                <w:u w:val="single" w:color="000000"/>
              </w:rPr>
              <w:lastRenderedPageBreak/>
              <w:t>Коммуникативные</w:t>
            </w:r>
            <w:r w:rsidRPr="00805483">
              <w:t>-строить</w:t>
            </w:r>
            <w:proofErr w:type="gramEnd"/>
            <w:r w:rsidRPr="00805483">
              <w:t xml:space="preserve"> позитивные отношения в процессе учебной и познавательной деятельности;</w:t>
            </w:r>
          </w:p>
          <w:p w:rsidR="00043689" w:rsidRPr="00805483" w:rsidRDefault="00043689" w:rsidP="00043689"/>
        </w:tc>
        <w:tc>
          <w:tcPr>
            <w:tcW w:w="4036" w:type="dxa"/>
          </w:tcPr>
          <w:p w:rsidR="00043689" w:rsidRPr="00805483" w:rsidRDefault="00043689" w:rsidP="00043689">
            <w:pPr>
              <w:jc w:val="center"/>
            </w:pPr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</w:t>
            </w:r>
            <w:proofErr w:type="spellStart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</w:t>
            </w:r>
          </w:p>
        </w:tc>
      </w:tr>
      <w:tr w:rsidR="00043689" w:rsidRPr="00805483" w:rsidTr="008F790D">
        <w:tc>
          <w:tcPr>
            <w:tcW w:w="1987" w:type="dxa"/>
          </w:tcPr>
          <w:p w:rsidR="00043689" w:rsidRPr="00805483" w:rsidRDefault="00043689" w:rsidP="00043689">
            <w:pPr>
              <w:jc w:val="both"/>
            </w:pPr>
            <w:r w:rsidRPr="00805483">
              <w:rPr>
                <w:b/>
                <w:bCs/>
              </w:rPr>
              <w:lastRenderedPageBreak/>
              <w:t>Измерения и вычисления</w:t>
            </w:r>
          </w:p>
          <w:p w:rsidR="00043689" w:rsidRPr="00805483" w:rsidRDefault="00043689" w:rsidP="00043689">
            <w:pPr>
              <w:rPr>
                <w:i/>
              </w:rPr>
            </w:pPr>
          </w:p>
        </w:tc>
        <w:tc>
          <w:tcPr>
            <w:tcW w:w="2799" w:type="dxa"/>
          </w:tcPr>
          <w:p w:rsidR="001B0E4D" w:rsidRPr="00805483" w:rsidRDefault="001B0E4D" w:rsidP="001B0E4D">
            <w:pPr>
              <w:widowControl/>
              <w:tabs>
                <w:tab w:val="left" w:pos="0"/>
                <w:tab w:val="left" w:pos="284"/>
              </w:tabs>
              <w:suppressAutoHyphens w:val="0"/>
              <w:autoSpaceDE/>
              <w:jc w:val="both"/>
            </w:pPr>
            <w:r w:rsidRPr="00805483">
              <w:t>Изображать типовые плоские фигуры и фигуры в пространстве от руки и с помощью инструментов.</w:t>
            </w:r>
          </w:p>
          <w:p w:rsidR="001B0E4D" w:rsidRPr="00805483" w:rsidRDefault="001B0E4D" w:rsidP="001B0E4D">
            <w:pPr>
              <w:widowControl/>
              <w:tabs>
                <w:tab w:val="left" w:pos="0"/>
                <w:tab w:val="left" w:pos="284"/>
              </w:tabs>
              <w:suppressAutoHyphens w:val="0"/>
              <w:autoSpaceDE/>
              <w:jc w:val="both"/>
            </w:pPr>
            <w:r w:rsidRPr="00805483">
              <w:t>выполнять простейшие построения на местности, необходимые в реальной жизни.</w:t>
            </w:r>
          </w:p>
          <w:p w:rsidR="00043689" w:rsidRPr="00805483" w:rsidRDefault="001B0E4D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t>вычислять объёмы в простейших случаях, применять формулы в простейших ситуациях в повседневной жизни</w:t>
            </w:r>
          </w:p>
        </w:tc>
        <w:tc>
          <w:tcPr>
            <w:tcW w:w="2552" w:type="dxa"/>
          </w:tcPr>
          <w:p w:rsidR="00043689" w:rsidRPr="00805483" w:rsidRDefault="00A0037F" w:rsidP="00043689">
            <w:pPr>
              <w:jc w:val="center"/>
            </w:pPr>
            <w:r w:rsidRPr="00805483">
              <w:rPr>
                <w:rFonts w:eastAsia="Calibri"/>
              </w:rPr>
              <w:t xml:space="preserve">формулировать в простейших случаях свойства и признаки </w:t>
            </w:r>
            <w:proofErr w:type="spellStart"/>
            <w:r w:rsidRPr="00805483">
              <w:rPr>
                <w:rFonts w:eastAsia="Calibri"/>
              </w:rPr>
              <w:t>фигур</w:t>
            </w:r>
            <w:proofErr w:type="gramStart"/>
            <w:r w:rsidRPr="00805483">
              <w:rPr>
                <w:rFonts w:eastAsia="Calibri"/>
              </w:rPr>
              <w:t>;д</w:t>
            </w:r>
            <w:proofErr w:type="gramEnd"/>
            <w:r w:rsidRPr="00805483">
              <w:rPr>
                <w:rFonts w:eastAsia="Calibri"/>
              </w:rPr>
              <w:t>оказывать</w:t>
            </w:r>
            <w:proofErr w:type="spellEnd"/>
            <w:r w:rsidRPr="00805483">
              <w:rPr>
                <w:rFonts w:eastAsia="Calibri"/>
              </w:rPr>
              <w:t xml:space="preserve"> геометрические утверждения</w:t>
            </w:r>
          </w:p>
        </w:tc>
        <w:tc>
          <w:tcPr>
            <w:tcW w:w="3827" w:type="dxa"/>
          </w:tcPr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t>умение выдвигать гипотезы при решении учебных задач, понимать необходимость их проверки;</w:t>
            </w:r>
          </w:p>
          <w:p w:rsidR="00043689" w:rsidRPr="00805483" w:rsidRDefault="00043689" w:rsidP="00043689">
            <w:proofErr w:type="gramStart"/>
            <w:r w:rsidRPr="00805483">
              <w:rPr>
                <w:u w:val="single" w:color="000000"/>
              </w:rPr>
              <w:t>Регулятивные</w:t>
            </w:r>
            <w:r w:rsidRPr="00805483">
              <w:t>-Умение</w:t>
            </w:r>
            <w:proofErr w:type="gramEnd"/>
            <w:r w:rsidRPr="00805483">
              <w:t xml:space="preserve">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</w:pPr>
            <w:proofErr w:type="gramStart"/>
            <w:r w:rsidRPr="00805483">
              <w:rPr>
                <w:u w:val="single" w:color="000000"/>
              </w:rPr>
              <w:t>Познавательные-</w:t>
            </w:r>
            <w:r w:rsidRPr="00805483">
              <w:t>строить</w:t>
            </w:r>
            <w:proofErr w:type="gramEnd"/>
            <w:r w:rsidRPr="00805483">
              <w:t xml:space="preserve"> рассуждение от общих закономерностей к частным явлениям и от частных явлений к общим закономерностям;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</w:pPr>
            <w:proofErr w:type="gramStart"/>
            <w:r w:rsidRPr="00805483">
              <w:rPr>
                <w:u w:val="single" w:color="000000"/>
              </w:rPr>
              <w:t>Коммуникативные</w:t>
            </w:r>
            <w:r w:rsidRPr="00805483">
              <w:t>-Умение</w:t>
            </w:r>
            <w:proofErr w:type="gramEnd"/>
            <w:r w:rsidRPr="00805483">
              <w:t xml:space="preserve">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043689" w:rsidRPr="00805483" w:rsidRDefault="00043689" w:rsidP="00043689"/>
        </w:tc>
        <w:tc>
          <w:tcPr>
            <w:tcW w:w="4036" w:type="dxa"/>
          </w:tcPr>
          <w:p w:rsidR="00043689" w:rsidRPr="00805483" w:rsidRDefault="00043689" w:rsidP="00043689">
            <w:pPr>
              <w:jc w:val="center"/>
            </w:pPr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>Способность к эмоциональному восприятию математических объектов задач решений</w:t>
            </w:r>
            <w:proofErr w:type="gramStart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 ,</w:t>
            </w:r>
            <w:proofErr w:type="gramEnd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 рассуждения. </w:t>
            </w:r>
            <w:proofErr w:type="spellStart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 целостного мировоззрения, соответствующего современному уровню развития науки и общественной практики.</w:t>
            </w:r>
          </w:p>
        </w:tc>
      </w:tr>
      <w:tr w:rsidR="00043689" w:rsidRPr="00805483" w:rsidTr="008F790D">
        <w:tc>
          <w:tcPr>
            <w:tcW w:w="1987" w:type="dxa"/>
          </w:tcPr>
          <w:p w:rsidR="00043689" w:rsidRPr="00805483" w:rsidRDefault="00043689" w:rsidP="00043689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Геометрические построения</w:t>
            </w:r>
          </w:p>
          <w:p w:rsidR="00043689" w:rsidRPr="00805483" w:rsidRDefault="00043689" w:rsidP="00043689">
            <w:pPr>
              <w:rPr>
                <w:i/>
              </w:rPr>
            </w:pPr>
          </w:p>
        </w:tc>
        <w:tc>
          <w:tcPr>
            <w:tcW w:w="2799" w:type="dxa"/>
          </w:tcPr>
          <w:p w:rsidR="001B0E4D" w:rsidRPr="00805483" w:rsidRDefault="001B0E4D" w:rsidP="001B0E4D">
            <w:pPr>
              <w:widowControl/>
              <w:tabs>
                <w:tab w:val="left" w:pos="0"/>
                <w:tab w:val="left" w:pos="284"/>
              </w:tabs>
              <w:suppressAutoHyphens w:val="0"/>
              <w:autoSpaceDE/>
              <w:jc w:val="both"/>
            </w:pPr>
            <w:r w:rsidRPr="00805483">
              <w:t>выполнять простейшие построения на местности, необходимые в реальной жизни.</w:t>
            </w:r>
          </w:p>
          <w:p w:rsidR="00043689" w:rsidRPr="00805483" w:rsidRDefault="001B0E4D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</w:pPr>
            <w:r w:rsidRPr="00805483">
              <w:t>Описывать отдельные выдающиеся результаты, полученные в ходе развития математики как науки;</w:t>
            </w:r>
          </w:p>
        </w:tc>
        <w:tc>
          <w:tcPr>
            <w:tcW w:w="2552" w:type="dxa"/>
          </w:tcPr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spacing w:after="200" w:line="276" w:lineRule="auto"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Изображать геометрические фигуры по текстовому и символьному описанию;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свободно оперировать чертёжными инструментами в несложных случаях,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применять отдельные методы построений циркулем и линейкой и проводить простейшие исследования числа решений;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изображать типовые </w:t>
            </w:r>
            <w:r w:rsidRPr="00805483">
              <w:rPr>
                <w:rFonts w:eastAsia="Calibri"/>
              </w:rPr>
              <w:lastRenderedPageBreak/>
              <w:t>плоские фигуры и объемные тела с помощью простейших компьютерных инструментов.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выполнять простейшие построения на местности, необходимые в реальной жизни;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оценивать размеры реальных объектов окружающего мира.</w:t>
            </w:r>
          </w:p>
          <w:p w:rsidR="00043689" w:rsidRPr="00805483" w:rsidRDefault="00043689" w:rsidP="00043689">
            <w:pPr>
              <w:jc w:val="center"/>
            </w:pPr>
          </w:p>
        </w:tc>
        <w:tc>
          <w:tcPr>
            <w:tcW w:w="3827" w:type="dxa"/>
          </w:tcPr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lastRenderedPageBreak/>
              <w:t>умение выдвигать гипотезы при решении учебных задач, понимать необходимость их проверки;</w:t>
            </w:r>
          </w:p>
          <w:p w:rsidR="00043689" w:rsidRPr="00805483" w:rsidRDefault="00043689" w:rsidP="00043689">
            <w:proofErr w:type="gramStart"/>
            <w:r w:rsidRPr="00805483">
              <w:rPr>
                <w:u w:val="single" w:color="000000"/>
              </w:rPr>
              <w:t>Регулятивные</w:t>
            </w:r>
            <w:r w:rsidRPr="00805483">
              <w:t>-Умение</w:t>
            </w:r>
            <w:proofErr w:type="gramEnd"/>
            <w:r w:rsidRPr="00805483">
              <w:t xml:space="preserve">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043689" w:rsidRPr="00805483" w:rsidRDefault="00043689" w:rsidP="00043689">
            <w:proofErr w:type="gramStart"/>
            <w:r w:rsidRPr="00805483">
              <w:rPr>
                <w:u w:val="single" w:color="000000"/>
              </w:rPr>
              <w:t>Познавательные-</w:t>
            </w:r>
            <w:r w:rsidRPr="00805483">
              <w:t>строить</w:t>
            </w:r>
            <w:proofErr w:type="gramEnd"/>
            <w:r w:rsidRPr="00805483">
              <w:t xml:space="preserve"> схему, алгоритм действия</w:t>
            </w:r>
          </w:p>
          <w:p w:rsidR="00043689" w:rsidRPr="00805483" w:rsidRDefault="00043689" w:rsidP="00043689">
            <w:proofErr w:type="gramStart"/>
            <w:r w:rsidRPr="00805483">
              <w:rPr>
                <w:u w:val="single" w:color="000000"/>
              </w:rPr>
              <w:t>Коммуникативные</w:t>
            </w:r>
            <w:r w:rsidRPr="00805483">
              <w:t>-Формирование</w:t>
            </w:r>
            <w:proofErr w:type="gramEnd"/>
            <w:r w:rsidRPr="00805483">
              <w:t xml:space="preserve"> и развитие компетентности в области использования информационно-коммуникационных технологий</w:t>
            </w:r>
          </w:p>
        </w:tc>
        <w:tc>
          <w:tcPr>
            <w:tcW w:w="4036" w:type="dxa"/>
          </w:tcPr>
          <w:p w:rsidR="00043689" w:rsidRPr="00805483" w:rsidRDefault="00043689" w:rsidP="00043689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Умение контролировать процесс и результат учебной математической деятельности.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</w:t>
            </w:r>
            <w:proofErr w:type="spellStart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</w:t>
            </w:r>
          </w:p>
          <w:p w:rsidR="00043689" w:rsidRPr="00805483" w:rsidRDefault="00043689" w:rsidP="00043689">
            <w:pPr>
              <w:jc w:val="center"/>
            </w:pPr>
          </w:p>
        </w:tc>
      </w:tr>
      <w:tr w:rsidR="00043689" w:rsidRPr="00805483" w:rsidTr="00805483">
        <w:trPr>
          <w:trHeight w:val="418"/>
        </w:trPr>
        <w:tc>
          <w:tcPr>
            <w:tcW w:w="1987" w:type="dxa"/>
          </w:tcPr>
          <w:p w:rsidR="00043689" w:rsidRPr="00805483" w:rsidRDefault="00043689" w:rsidP="00043689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lastRenderedPageBreak/>
              <w:t xml:space="preserve">Геометрические преобразования </w:t>
            </w:r>
          </w:p>
          <w:p w:rsidR="00043689" w:rsidRPr="00805483" w:rsidRDefault="00043689" w:rsidP="00043689">
            <w:pPr>
              <w:jc w:val="both"/>
            </w:pPr>
            <w:r w:rsidRPr="00805483">
              <w:rPr>
                <w:b/>
                <w:bCs/>
              </w:rPr>
              <w:t>Преобразования</w:t>
            </w:r>
          </w:p>
          <w:p w:rsidR="00043689" w:rsidRPr="00805483" w:rsidRDefault="00043689" w:rsidP="00043689">
            <w:pPr>
              <w:rPr>
                <w:i/>
              </w:rPr>
            </w:pPr>
          </w:p>
        </w:tc>
        <w:tc>
          <w:tcPr>
            <w:tcW w:w="2799" w:type="dxa"/>
          </w:tcPr>
          <w:p w:rsidR="001B0E4D" w:rsidRPr="00805483" w:rsidRDefault="001B0E4D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извлекать информацию о геометрических фигурах, представленную на чертежах в явном виде;</w:t>
            </w:r>
          </w:p>
          <w:p w:rsidR="00043689" w:rsidRPr="00805483" w:rsidRDefault="00043689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</w:pPr>
          </w:p>
        </w:tc>
        <w:tc>
          <w:tcPr>
            <w:tcW w:w="2552" w:type="dxa"/>
          </w:tcPr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rFonts w:eastAsia="Calibri"/>
                <w:lang w:eastAsia="en-US"/>
              </w:rPr>
            </w:pPr>
            <w:r w:rsidRPr="00805483">
              <w:rPr>
                <w:rFonts w:eastAsia="Calibri"/>
                <w:lang w:eastAsia="en-US"/>
              </w:rPr>
              <w:t xml:space="preserve">Оперировать понятием движения и преобразования подобия, владеть приёмами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 мира;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rFonts w:eastAsia="Calibri"/>
                <w:lang w:eastAsia="en-US"/>
              </w:rPr>
            </w:pPr>
            <w:r w:rsidRPr="00805483">
              <w:rPr>
                <w:rFonts w:eastAsia="Calibri"/>
                <w:lang w:eastAsia="en-US"/>
              </w:rPr>
              <w:t xml:space="preserve">строить фигуру, подобную </w:t>
            </w:r>
            <w:proofErr w:type="gramStart"/>
            <w:r w:rsidRPr="00805483">
              <w:rPr>
                <w:rFonts w:eastAsia="Calibri"/>
                <w:lang w:eastAsia="en-US"/>
              </w:rPr>
              <w:t>данной</w:t>
            </w:r>
            <w:proofErr w:type="gramEnd"/>
            <w:r w:rsidRPr="00805483">
              <w:rPr>
                <w:rFonts w:eastAsia="Calibri"/>
                <w:lang w:eastAsia="en-US"/>
              </w:rPr>
              <w:t>, пользоваться свойствами подобия для обоснования свойств фигур;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rFonts w:eastAsia="Calibri"/>
                <w:lang w:eastAsia="en-US"/>
              </w:rPr>
            </w:pPr>
            <w:r w:rsidRPr="00805483">
              <w:rPr>
                <w:rFonts w:eastAsia="Calibri"/>
                <w:lang w:eastAsia="en-US"/>
              </w:rPr>
              <w:t>применять свойства движений для проведения простейших обоснований свойств фигур.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rFonts w:eastAsia="Calibri"/>
                <w:lang w:eastAsia="en-US"/>
              </w:rPr>
            </w:pPr>
            <w:r w:rsidRPr="00805483">
              <w:rPr>
                <w:rFonts w:eastAsia="Calibri"/>
                <w:lang w:eastAsia="en-US"/>
              </w:rPr>
              <w:t xml:space="preserve">применять свойства движений и применять подобие для построений и </w:t>
            </w:r>
            <w:r w:rsidRPr="00805483">
              <w:rPr>
                <w:rFonts w:eastAsia="Calibri"/>
                <w:lang w:eastAsia="en-US"/>
              </w:rPr>
              <w:lastRenderedPageBreak/>
              <w:t>вычислений.</w:t>
            </w:r>
          </w:p>
          <w:p w:rsidR="00043689" w:rsidRPr="00805483" w:rsidRDefault="00043689" w:rsidP="00043689">
            <w:pPr>
              <w:jc w:val="center"/>
            </w:pPr>
          </w:p>
        </w:tc>
        <w:tc>
          <w:tcPr>
            <w:tcW w:w="3827" w:type="dxa"/>
          </w:tcPr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lastRenderedPageBreak/>
              <w:t>умение понимать и использовать математические средства наглядности  для иллюстрации, интерпретации, аргументации;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  <w:ind w:left="502"/>
            </w:pPr>
            <w:proofErr w:type="gramStart"/>
            <w:r w:rsidRPr="00805483">
              <w:rPr>
                <w:u w:val="single" w:color="000000"/>
              </w:rPr>
              <w:t>Регулятивные</w:t>
            </w:r>
            <w:r w:rsidRPr="00805483">
              <w:t>-ставить</w:t>
            </w:r>
            <w:proofErr w:type="gramEnd"/>
            <w:r w:rsidRPr="00805483">
              <w:t xml:space="preserve"> цель деятельности на основе определенной проблемы и существующих возможностей.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  <w:ind w:left="502"/>
            </w:pPr>
            <w:proofErr w:type="gramStart"/>
            <w:r w:rsidRPr="00805483">
              <w:rPr>
                <w:u w:val="single" w:color="000000"/>
              </w:rPr>
              <w:t>Познавательные-</w:t>
            </w:r>
            <w:r w:rsidRPr="00805483">
              <w:t>определять</w:t>
            </w:r>
            <w:proofErr w:type="gramEnd"/>
            <w:r w:rsidRPr="00805483">
              <w:t xml:space="preserve"> логические связи между предметами и/или явлениями.</w:t>
            </w:r>
          </w:p>
          <w:p w:rsidR="00043689" w:rsidRPr="00805483" w:rsidRDefault="00043689" w:rsidP="00043689">
            <w:pPr>
              <w:tabs>
                <w:tab w:val="left" w:pos="993"/>
              </w:tabs>
              <w:ind w:left="502"/>
            </w:pPr>
            <w:proofErr w:type="gramStart"/>
            <w:r w:rsidRPr="00805483">
              <w:rPr>
                <w:u w:val="single" w:color="000000"/>
              </w:rPr>
              <w:t>Коммуникативные</w:t>
            </w:r>
            <w:r w:rsidRPr="00805483">
              <w:t>-использовать</w:t>
            </w:r>
            <w:proofErr w:type="gramEnd"/>
            <w:r w:rsidRPr="00805483">
              <w:t xml:space="preserve">  наглядные материалы, подготовленные/отобранные под руководством учителя;</w:t>
            </w:r>
          </w:p>
          <w:p w:rsidR="00043689" w:rsidRPr="00805483" w:rsidRDefault="00043689" w:rsidP="00043689">
            <w:pPr>
              <w:tabs>
                <w:tab w:val="left" w:pos="993"/>
              </w:tabs>
              <w:ind w:left="502"/>
            </w:pPr>
            <w:proofErr w:type="gramStart"/>
            <w:r w:rsidRPr="00805483">
              <w:rPr>
                <w:u w:val="single" w:color="000000"/>
              </w:rPr>
              <w:t>Коммуникативные</w:t>
            </w:r>
            <w:r w:rsidRPr="00805483">
              <w:t>-целенаправленно</w:t>
            </w:r>
            <w:proofErr w:type="gramEnd"/>
            <w:r w:rsidRPr="00805483">
              <w:t xml:space="preserve">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  <w:ind w:left="502"/>
            </w:pPr>
          </w:p>
          <w:p w:rsidR="00043689" w:rsidRPr="00805483" w:rsidRDefault="00043689" w:rsidP="00043689"/>
        </w:tc>
        <w:tc>
          <w:tcPr>
            <w:tcW w:w="4036" w:type="dxa"/>
          </w:tcPr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043689" w:rsidRPr="00805483" w:rsidRDefault="00043689" w:rsidP="00043689">
            <w:pPr>
              <w:jc w:val="center"/>
              <w:rPr>
                <w:rStyle w:val="dash041e005f0431005f044b005f0447005f043d005f044b005f0439005f005fchar1char1"/>
                <w:sz w:val="20"/>
                <w:szCs w:val="20"/>
              </w:rPr>
            </w:pPr>
            <w:proofErr w:type="spellStart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 ценности здорового и безопасного образа жизни; </w:t>
            </w:r>
            <w:proofErr w:type="spellStart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людей.</w:t>
            </w:r>
          </w:p>
          <w:p w:rsidR="00043689" w:rsidRPr="00805483" w:rsidRDefault="00043689" w:rsidP="00604EC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</w:pPr>
          </w:p>
        </w:tc>
      </w:tr>
      <w:tr w:rsidR="00043689" w:rsidRPr="00805483" w:rsidTr="008F790D">
        <w:trPr>
          <w:trHeight w:val="4385"/>
        </w:trPr>
        <w:tc>
          <w:tcPr>
            <w:tcW w:w="1987" w:type="dxa"/>
          </w:tcPr>
          <w:p w:rsidR="00043689" w:rsidRPr="00805483" w:rsidRDefault="00043689" w:rsidP="00043689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Движения</w:t>
            </w:r>
          </w:p>
        </w:tc>
        <w:tc>
          <w:tcPr>
            <w:tcW w:w="2799" w:type="dxa"/>
          </w:tcPr>
          <w:p w:rsidR="001B0E4D" w:rsidRPr="00805483" w:rsidRDefault="001B0E4D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извлекать информацию о геометрических фигурах, представленную на чертежах в явном виде;</w:t>
            </w:r>
          </w:p>
          <w:p w:rsidR="001B0E4D" w:rsidRPr="00805483" w:rsidRDefault="001B0E4D" w:rsidP="001B0E4D">
            <w:pPr>
              <w:widowControl/>
              <w:tabs>
                <w:tab w:val="left" w:pos="34"/>
                <w:tab w:val="left" w:pos="284"/>
              </w:tabs>
              <w:suppressAutoHyphens w:val="0"/>
              <w:autoSpaceDE/>
              <w:jc w:val="both"/>
            </w:pPr>
            <w:r w:rsidRPr="00805483">
              <w:t>Описывать отдельные выдающиеся результаты, полученные в ходе развития математики как науки;</w:t>
            </w:r>
          </w:p>
          <w:p w:rsidR="001B0E4D" w:rsidRPr="00805483" w:rsidRDefault="001B0E4D" w:rsidP="001B0E4D">
            <w:pPr>
              <w:widowControl/>
              <w:tabs>
                <w:tab w:val="left" w:pos="34"/>
                <w:tab w:val="left" w:pos="284"/>
              </w:tabs>
              <w:suppressAutoHyphens w:val="0"/>
              <w:autoSpaceDE/>
              <w:jc w:val="both"/>
            </w:pPr>
            <w:r w:rsidRPr="00805483">
              <w:t>знать примеры математических открытий и их авторов, в связи с отечественной и всемирной историей;</w:t>
            </w:r>
          </w:p>
          <w:p w:rsidR="001B0E4D" w:rsidRPr="00805483" w:rsidRDefault="001B0E4D" w:rsidP="001B0E4D">
            <w:pPr>
              <w:widowControl/>
              <w:tabs>
                <w:tab w:val="left" w:pos="34"/>
                <w:tab w:val="left" w:pos="284"/>
              </w:tabs>
              <w:suppressAutoHyphens w:val="0"/>
              <w:autoSpaceDE/>
              <w:jc w:val="both"/>
            </w:pPr>
            <w:r w:rsidRPr="00805483">
              <w:t>понимать роль математики в развитии России.</w:t>
            </w:r>
          </w:p>
          <w:p w:rsidR="001B0E4D" w:rsidRPr="00805483" w:rsidRDefault="001B0E4D" w:rsidP="001B0E4D">
            <w:pPr>
              <w:widowControl/>
              <w:tabs>
                <w:tab w:val="left" w:pos="34"/>
                <w:tab w:val="left" w:pos="284"/>
              </w:tabs>
              <w:suppressAutoHyphens w:val="0"/>
              <w:autoSpaceDE/>
              <w:jc w:val="both"/>
            </w:pPr>
            <w:r w:rsidRPr="00805483">
              <w:t xml:space="preserve">Выбирать подходящий изученный метод для </w:t>
            </w:r>
            <w:proofErr w:type="gramStart"/>
            <w:r w:rsidRPr="00805483">
              <w:t>решении</w:t>
            </w:r>
            <w:proofErr w:type="gramEnd"/>
            <w:r w:rsidRPr="00805483">
              <w:t xml:space="preserve"> изученных типов математических задач;</w:t>
            </w:r>
          </w:p>
          <w:p w:rsidR="001B0E4D" w:rsidRPr="00805483" w:rsidRDefault="001B0E4D" w:rsidP="001B0E4D">
            <w:pPr>
              <w:widowControl/>
              <w:tabs>
                <w:tab w:val="left" w:pos="34"/>
                <w:tab w:val="left" w:pos="284"/>
              </w:tabs>
              <w:suppressAutoHyphens w:val="0"/>
              <w:autoSpaceDE/>
              <w:jc w:val="both"/>
            </w:pPr>
            <w:r w:rsidRPr="00805483">
              <w:t>Приводить примеры математических закономерностей в окружающей действительности и произведениях искусства.</w:t>
            </w:r>
          </w:p>
          <w:p w:rsidR="001B0E4D" w:rsidRPr="00805483" w:rsidRDefault="001B0E4D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043689" w:rsidRPr="00805483" w:rsidRDefault="00043689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</w:pPr>
          </w:p>
        </w:tc>
        <w:tc>
          <w:tcPr>
            <w:tcW w:w="2552" w:type="dxa"/>
          </w:tcPr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rFonts w:eastAsia="Calibri"/>
                <w:lang w:eastAsia="en-US"/>
              </w:rPr>
            </w:pPr>
            <w:r w:rsidRPr="00805483">
              <w:rPr>
                <w:rFonts w:eastAsia="Calibri"/>
                <w:lang w:eastAsia="en-US"/>
              </w:rPr>
              <w:t xml:space="preserve">Оперировать понятием движения владеть приёмами построения фигур с использованием движений, применять полученные знания и опыт построений в смежных предметах и в реальных ситуациях окружающего мира;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rFonts w:eastAsia="Calibri"/>
                <w:lang w:eastAsia="en-US"/>
              </w:rPr>
            </w:pPr>
            <w:r w:rsidRPr="00805483">
              <w:rPr>
                <w:rFonts w:eastAsia="Calibri"/>
                <w:lang w:eastAsia="en-US"/>
              </w:rPr>
              <w:t>строить фигуру, для обоснования свойств фигур;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rFonts w:eastAsia="Calibri"/>
                <w:lang w:eastAsia="en-US"/>
              </w:rPr>
            </w:pPr>
            <w:r w:rsidRPr="00805483">
              <w:rPr>
                <w:rFonts w:eastAsia="Calibri"/>
                <w:lang w:eastAsia="en-US"/>
              </w:rPr>
              <w:t>применять свойства движений для проведения простейших обоснований свойств фигур.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rFonts w:eastAsia="Calibri"/>
                <w:lang w:eastAsia="en-US"/>
              </w:rPr>
            </w:pPr>
            <w:r w:rsidRPr="00805483">
              <w:rPr>
                <w:rFonts w:eastAsia="Calibri"/>
                <w:lang w:eastAsia="en-US"/>
              </w:rPr>
              <w:t>применять свойства движений для построений и вычислений.</w:t>
            </w:r>
          </w:p>
          <w:p w:rsidR="00043689" w:rsidRPr="00805483" w:rsidRDefault="00043689" w:rsidP="00043689">
            <w:pPr>
              <w:ind w:left="360"/>
              <w:rPr>
                <w:i/>
              </w:rPr>
            </w:pPr>
          </w:p>
        </w:tc>
        <w:tc>
          <w:tcPr>
            <w:tcW w:w="3827" w:type="dxa"/>
          </w:tcPr>
          <w:p w:rsidR="00043689" w:rsidRPr="00805483" w:rsidRDefault="001B0E4D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t>Способность к эмоциональному восприятию математических объектов</w:t>
            </w:r>
            <w:proofErr w:type="gramStart"/>
            <w:r w:rsidRPr="00805483">
              <w:rPr>
                <w:color w:val="000000"/>
                <w:w w:val="105"/>
              </w:rPr>
              <w:t xml:space="preserve"> ,</w:t>
            </w:r>
            <w:proofErr w:type="gramEnd"/>
            <w:r w:rsidRPr="00805483">
              <w:rPr>
                <w:color w:val="000000"/>
                <w:w w:val="105"/>
              </w:rPr>
              <w:t xml:space="preserve"> задач, решений, рассуждений</w:t>
            </w:r>
          </w:p>
          <w:p w:rsidR="001B0E4D" w:rsidRPr="00805483" w:rsidRDefault="001B0E4D" w:rsidP="001B0E4D">
            <w:pPr>
              <w:tabs>
                <w:tab w:val="left" w:pos="284"/>
                <w:tab w:val="left" w:pos="993"/>
              </w:tabs>
              <w:ind w:left="502"/>
            </w:pPr>
            <w:proofErr w:type="gramStart"/>
            <w:r w:rsidRPr="00805483">
              <w:rPr>
                <w:u w:val="single" w:color="000000"/>
              </w:rPr>
              <w:t>Регулятивные</w:t>
            </w:r>
            <w:r w:rsidRPr="00805483">
              <w:t>-ставить</w:t>
            </w:r>
            <w:proofErr w:type="gramEnd"/>
            <w:r w:rsidRPr="00805483">
              <w:t xml:space="preserve"> цель деятельности на основе определенной проблемы и существующих возможностей.</w:t>
            </w:r>
          </w:p>
          <w:p w:rsidR="001B0E4D" w:rsidRPr="00805483" w:rsidRDefault="001B0E4D" w:rsidP="001B0E4D">
            <w:pPr>
              <w:tabs>
                <w:tab w:val="left" w:pos="284"/>
                <w:tab w:val="left" w:pos="993"/>
              </w:tabs>
              <w:ind w:left="502"/>
            </w:pPr>
            <w:proofErr w:type="gramStart"/>
            <w:r w:rsidRPr="00805483">
              <w:rPr>
                <w:u w:val="single" w:color="000000"/>
              </w:rPr>
              <w:t>Познавательные-</w:t>
            </w:r>
            <w:r w:rsidRPr="00805483">
              <w:t>определять</w:t>
            </w:r>
            <w:proofErr w:type="gramEnd"/>
            <w:r w:rsidRPr="00805483">
              <w:t xml:space="preserve"> логические связи между предметами и/или явлениями.</w:t>
            </w:r>
          </w:p>
          <w:p w:rsidR="001B0E4D" w:rsidRPr="00805483" w:rsidRDefault="001B0E4D" w:rsidP="001B0E4D">
            <w:pPr>
              <w:tabs>
                <w:tab w:val="left" w:pos="993"/>
              </w:tabs>
              <w:ind w:left="502"/>
            </w:pPr>
            <w:proofErr w:type="gramStart"/>
            <w:r w:rsidRPr="00805483">
              <w:rPr>
                <w:u w:val="single" w:color="000000"/>
              </w:rPr>
              <w:t>Коммуникативные</w:t>
            </w:r>
            <w:r w:rsidRPr="00805483">
              <w:t>-использовать</w:t>
            </w:r>
            <w:proofErr w:type="gramEnd"/>
            <w:r w:rsidRPr="00805483">
              <w:t xml:space="preserve">  наглядные материалы, подготовленные/отобранные под руководством учителя;</w:t>
            </w:r>
          </w:p>
          <w:p w:rsidR="001B0E4D" w:rsidRPr="00805483" w:rsidRDefault="001B0E4D" w:rsidP="001B0E4D">
            <w:pPr>
              <w:tabs>
                <w:tab w:val="left" w:pos="993"/>
              </w:tabs>
              <w:ind w:left="502"/>
            </w:pPr>
            <w:proofErr w:type="gramStart"/>
            <w:r w:rsidRPr="00805483">
              <w:rPr>
                <w:u w:val="single" w:color="000000"/>
              </w:rPr>
              <w:t>Коммуникативные</w:t>
            </w:r>
            <w:r w:rsidRPr="00805483">
              <w:t>-целенаправленно</w:t>
            </w:r>
            <w:proofErr w:type="gramEnd"/>
            <w:r w:rsidRPr="00805483">
              <w:t xml:space="preserve">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1B0E4D" w:rsidRPr="00805483" w:rsidRDefault="001B0E4D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</w:p>
        </w:tc>
        <w:tc>
          <w:tcPr>
            <w:tcW w:w="4036" w:type="dxa"/>
          </w:tcPr>
          <w:p w:rsidR="00043689" w:rsidRPr="00805483" w:rsidRDefault="003278A5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t xml:space="preserve">Умение контролировать процесс и результат учебной математической деятельности. </w:t>
            </w:r>
          </w:p>
        </w:tc>
      </w:tr>
      <w:tr w:rsidR="003278A5" w:rsidRPr="00805483" w:rsidTr="008F790D">
        <w:trPr>
          <w:trHeight w:val="4385"/>
        </w:trPr>
        <w:tc>
          <w:tcPr>
            <w:tcW w:w="1987" w:type="dxa"/>
          </w:tcPr>
          <w:p w:rsidR="003278A5" w:rsidRPr="00805483" w:rsidRDefault="003278A5" w:rsidP="003278A5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lastRenderedPageBreak/>
              <w:t>Векторы и координаты на плоскости</w:t>
            </w:r>
          </w:p>
          <w:p w:rsidR="003278A5" w:rsidRPr="00805483" w:rsidRDefault="003278A5" w:rsidP="003278A5">
            <w:pPr>
              <w:jc w:val="both"/>
              <w:rPr>
                <w:b/>
              </w:rPr>
            </w:pPr>
            <w:r w:rsidRPr="00805483">
              <w:rPr>
                <w:b/>
                <w:iCs/>
              </w:rPr>
              <w:t>Векторы</w:t>
            </w:r>
          </w:p>
          <w:p w:rsidR="003278A5" w:rsidRPr="00805483" w:rsidRDefault="003278A5" w:rsidP="003278A5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2799" w:type="dxa"/>
          </w:tcPr>
          <w:p w:rsidR="003278A5" w:rsidRPr="00805483" w:rsidRDefault="003278A5" w:rsidP="003278A5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Оперировать на базовом уровне понятиями вектор, сумма векторов</w:t>
            </w:r>
            <w:r w:rsidRPr="00805483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805483">
              <w:rPr>
                <w:rFonts w:ascii="Times New Roman" w:hAnsi="Times New Roman"/>
                <w:sz w:val="20"/>
                <w:szCs w:val="20"/>
              </w:rPr>
              <w:t>произведение вектора на число, координаты на плоскости;</w:t>
            </w:r>
          </w:p>
          <w:p w:rsidR="003278A5" w:rsidRPr="00805483" w:rsidRDefault="003278A5" w:rsidP="003278A5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определять приближённо координаты точки по её изображению на координатной плоскости.</w:t>
            </w:r>
          </w:p>
          <w:p w:rsidR="003278A5" w:rsidRPr="00805483" w:rsidRDefault="003278A5" w:rsidP="003278A5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использовать векторы для решения простейших задач на определение скорости относительного движения.</w:t>
            </w:r>
          </w:p>
          <w:p w:rsidR="003278A5" w:rsidRPr="0080548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</w:pPr>
          </w:p>
        </w:tc>
        <w:tc>
          <w:tcPr>
            <w:tcW w:w="2552" w:type="dxa"/>
          </w:tcPr>
          <w:p w:rsidR="003278A5" w:rsidRPr="0080548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Оперировать понятиями вектор, сумма, разность векторов, произведение вектора на число, угол между векторами,  координаты вектора;</w:t>
            </w:r>
          </w:p>
          <w:p w:rsidR="003278A5" w:rsidRPr="0080548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выполнять действия над векторами (сложение, вычитание, умножение на число), определять в простейших случаях угол между векторами, выполнять разложение вектора на составляющие, </w:t>
            </w:r>
          </w:p>
          <w:p w:rsidR="003278A5" w:rsidRPr="0080548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использовать понятия векторов и координат для решения задач по физике, географии и другим учебным предметам.</w:t>
            </w:r>
          </w:p>
          <w:p w:rsidR="003278A5" w:rsidRPr="00805483" w:rsidRDefault="003278A5" w:rsidP="003278A5">
            <w:pPr>
              <w:ind w:left="360"/>
              <w:rPr>
                <w:i/>
              </w:rPr>
            </w:pPr>
          </w:p>
        </w:tc>
        <w:tc>
          <w:tcPr>
            <w:tcW w:w="3827" w:type="dxa"/>
          </w:tcPr>
          <w:p w:rsidR="003278A5" w:rsidRPr="00805483" w:rsidRDefault="003278A5" w:rsidP="003278A5">
            <w:pPr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t>Умение применять изученные понятия, результаты для решения задач практического характера и задач из смежных дисциплин с использованием при необходимости справочных материалов.</w:t>
            </w:r>
          </w:p>
          <w:p w:rsidR="003278A5" w:rsidRPr="00805483" w:rsidRDefault="003278A5" w:rsidP="003278A5">
            <w:r w:rsidRPr="00805483">
              <w:rPr>
                <w:u w:val="single" w:color="000000"/>
              </w:rPr>
              <w:t>Регулятивны</w:t>
            </w:r>
            <w:proofErr w:type="gramStart"/>
            <w:r w:rsidRPr="00805483">
              <w:rPr>
                <w:u w:val="single" w:color="000000"/>
              </w:rPr>
              <w:t>е</w:t>
            </w:r>
            <w:r w:rsidRPr="00805483">
              <w:t>-</w:t>
            </w:r>
            <w:proofErr w:type="gramEnd"/>
            <w:r w:rsidRPr="00805483">
              <w:t xml:space="preserve"> анализировать существующие и планировать будущие образовательные результаты; </w:t>
            </w:r>
            <w:r w:rsidRPr="00805483">
              <w:rPr>
                <w:u w:val="single" w:color="000000"/>
              </w:rPr>
              <w:t>Коммуникативные</w:t>
            </w:r>
            <w:r w:rsidRPr="00805483">
              <w:t xml:space="preserve">- уметь слушать других, соглашаться с приведенными аргументами, отстаивать собственную точку зрения. </w:t>
            </w:r>
            <w:r w:rsidRPr="00805483">
              <w:rPr>
                <w:u w:val="single" w:color="000000"/>
              </w:rPr>
              <w:t>Познавательны</w:t>
            </w:r>
            <w:proofErr w:type="gramStart"/>
            <w:r w:rsidRPr="00805483">
              <w:rPr>
                <w:u w:val="single" w:color="000000"/>
              </w:rPr>
              <w:t>е-</w:t>
            </w:r>
            <w:proofErr w:type="gramEnd"/>
            <w:r w:rsidRPr="00805483">
              <w:t xml:space="preserve"> сравнивать полученный результат с  учебной задачей, с планом ее реализации</w:t>
            </w:r>
          </w:p>
        </w:tc>
        <w:tc>
          <w:tcPr>
            <w:tcW w:w="4036" w:type="dxa"/>
          </w:tcPr>
          <w:p w:rsidR="003278A5" w:rsidRPr="00805483" w:rsidRDefault="003278A5" w:rsidP="003278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3278A5" w:rsidRPr="00805483" w:rsidRDefault="003278A5" w:rsidP="003278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</w:p>
        </w:tc>
      </w:tr>
      <w:tr w:rsidR="003278A5" w:rsidRPr="00805483" w:rsidTr="00805483">
        <w:trPr>
          <w:trHeight w:val="3111"/>
        </w:trPr>
        <w:tc>
          <w:tcPr>
            <w:tcW w:w="1987" w:type="dxa"/>
          </w:tcPr>
          <w:p w:rsidR="003278A5" w:rsidRPr="00805483" w:rsidRDefault="003278A5" w:rsidP="003278A5">
            <w:pPr>
              <w:jc w:val="both"/>
              <w:rPr>
                <w:b/>
                <w:bCs/>
              </w:rPr>
            </w:pPr>
            <w:r w:rsidRPr="00805483">
              <w:rPr>
                <w:b/>
                <w:bCs/>
              </w:rPr>
              <w:t>Координаты</w:t>
            </w:r>
          </w:p>
          <w:p w:rsidR="003278A5" w:rsidRPr="00805483" w:rsidRDefault="003278A5" w:rsidP="003278A5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2799" w:type="dxa"/>
          </w:tcPr>
          <w:p w:rsidR="003278A5" w:rsidRPr="00805483" w:rsidRDefault="003278A5" w:rsidP="003278A5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использовать векторы для решения простейших задач на определение скорости относительного движения.</w:t>
            </w:r>
          </w:p>
          <w:p w:rsidR="003278A5" w:rsidRPr="0080548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</w:pPr>
          </w:p>
        </w:tc>
        <w:tc>
          <w:tcPr>
            <w:tcW w:w="2552" w:type="dxa"/>
          </w:tcPr>
          <w:p w:rsidR="003278A5" w:rsidRPr="0080548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Оперировать понятиямикоординаты вектора, сумма, разность векторов, произведение вектора на число, угол между векторами, скалярное произведение векторов, координаты на плоскости, координаты вектора;</w:t>
            </w:r>
          </w:p>
          <w:p w:rsidR="003278A5" w:rsidRPr="0080548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выполнять действия над векторами (сложение, вычитание, умножение на число), вычислять скалярное произведение, определять в простейших случаях угол между векторами, выполнять разложение вектора на составляющие, применять полученные знания в физике, пользоваться формулой вычисления расстояния между точками </w:t>
            </w:r>
            <w:r w:rsidRPr="00805483">
              <w:rPr>
                <w:rFonts w:eastAsia="Calibri"/>
              </w:rPr>
              <w:lastRenderedPageBreak/>
              <w:t>по известным координатам, использовать уравнения фигур для решения задач;</w:t>
            </w:r>
          </w:p>
          <w:p w:rsidR="003278A5" w:rsidRPr="0080548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применять векторы и координаты для решения геометрических задач на вычисление длин, углов.</w:t>
            </w:r>
          </w:p>
          <w:p w:rsidR="003278A5" w:rsidRPr="0080548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использовать понятия векторов и координат для решения задач по физике, географии и другим учебным предметам.</w:t>
            </w:r>
          </w:p>
          <w:p w:rsidR="003278A5" w:rsidRPr="00805483" w:rsidRDefault="003278A5" w:rsidP="003278A5">
            <w:pPr>
              <w:ind w:left="360"/>
              <w:rPr>
                <w:i/>
              </w:rPr>
            </w:pPr>
          </w:p>
        </w:tc>
        <w:tc>
          <w:tcPr>
            <w:tcW w:w="3827" w:type="dxa"/>
          </w:tcPr>
          <w:p w:rsidR="003278A5" w:rsidRPr="00805483" w:rsidRDefault="003278A5" w:rsidP="003278A5">
            <w:pPr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lastRenderedPageBreak/>
              <w:t>Умение применять изученные понятия, результаты для решения задач практического характера и задач из смежных дисциплин с использованием при необходимости справочных материалов.</w:t>
            </w:r>
          </w:p>
          <w:p w:rsidR="003278A5" w:rsidRPr="00805483" w:rsidRDefault="003278A5" w:rsidP="003278A5">
            <w:r w:rsidRPr="00805483">
              <w:rPr>
                <w:u w:val="single" w:color="000000"/>
              </w:rPr>
              <w:t>Регулятивны</w:t>
            </w:r>
            <w:proofErr w:type="gramStart"/>
            <w:r w:rsidRPr="00805483">
              <w:rPr>
                <w:u w:val="single" w:color="000000"/>
              </w:rPr>
              <w:t>е</w:t>
            </w:r>
            <w:r w:rsidRPr="00805483">
              <w:t>-</w:t>
            </w:r>
            <w:proofErr w:type="gramEnd"/>
            <w:r w:rsidRPr="00805483">
              <w:t xml:space="preserve"> анализировать существующие и планировать будущие образовательные результаты; </w:t>
            </w:r>
            <w:r w:rsidRPr="00805483">
              <w:rPr>
                <w:u w:val="single" w:color="000000"/>
              </w:rPr>
              <w:t>Коммуникативные</w:t>
            </w:r>
            <w:r w:rsidRPr="00805483">
              <w:t xml:space="preserve">- уметь слушать других, соглашаться с приведенными аргументами, отстаивать собственную точку зрения. </w:t>
            </w:r>
            <w:r w:rsidRPr="00805483">
              <w:rPr>
                <w:u w:val="single" w:color="000000"/>
              </w:rPr>
              <w:t>Познавательны</w:t>
            </w:r>
            <w:proofErr w:type="gramStart"/>
            <w:r w:rsidRPr="00805483">
              <w:rPr>
                <w:u w:val="single" w:color="000000"/>
              </w:rPr>
              <w:t>е-</w:t>
            </w:r>
            <w:proofErr w:type="gramEnd"/>
            <w:r w:rsidRPr="00805483">
              <w:t xml:space="preserve"> сравнивать полученный результат с  учебной задачей, с планом ее реализации</w:t>
            </w:r>
          </w:p>
        </w:tc>
        <w:tc>
          <w:tcPr>
            <w:tcW w:w="4036" w:type="dxa"/>
          </w:tcPr>
          <w:p w:rsidR="003278A5" w:rsidRPr="00805483" w:rsidRDefault="003278A5" w:rsidP="003278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t>Умение применять изученные понятия, результаты для решения задач практического характера и задач из смежных дисциплин с использованием при необходимости справочных материалов.</w:t>
            </w:r>
          </w:p>
          <w:p w:rsidR="003278A5" w:rsidRPr="00805483" w:rsidRDefault="003278A5" w:rsidP="003278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t>Способность к эмоциональному восприятию математических объектов</w:t>
            </w:r>
          </w:p>
        </w:tc>
      </w:tr>
    </w:tbl>
    <w:p w:rsidR="00291BBD" w:rsidRPr="00805483" w:rsidRDefault="00291BBD" w:rsidP="00291BBD">
      <w:pPr>
        <w:pStyle w:val="a4"/>
        <w:numPr>
          <w:ilvl w:val="0"/>
          <w:numId w:val="1"/>
        </w:numPr>
        <w:jc w:val="center"/>
        <w:rPr>
          <w:sz w:val="20"/>
          <w:szCs w:val="20"/>
        </w:rPr>
      </w:pPr>
    </w:p>
    <w:p w:rsidR="00291BBD" w:rsidRPr="00805483" w:rsidRDefault="00291BBD" w:rsidP="00291BBD">
      <w:pPr>
        <w:pStyle w:val="a4"/>
        <w:numPr>
          <w:ilvl w:val="0"/>
          <w:numId w:val="1"/>
        </w:numPr>
        <w:jc w:val="center"/>
        <w:rPr>
          <w:sz w:val="20"/>
          <w:szCs w:val="20"/>
        </w:rPr>
      </w:pPr>
    </w:p>
    <w:p w:rsidR="00291BBD" w:rsidRPr="00805483" w:rsidRDefault="00291BBD" w:rsidP="00291BBD">
      <w:pPr>
        <w:pStyle w:val="a4"/>
        <w:numPr>
          <w:ilvl w:val="0"/>
          <w:numId w:val="1"/>
        </w:numPr>
        <w:jc w:val="center"/>
        <w:rPr>
          <w:sz w:val="20"/>
          <w:szCs w:val="20"/>
        </w:rPr>
      </w:pPr>
    </w:p>
    <w:p w:rsidR="00291BBD" w:rsidRDefault="00291BBD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Pr="00805483" w:rsidRDefault="00805483" w:rsidP="00805483">
      <w:pPr>
        <w:jc w:val="center"/>
      </w:pPr>
    </w:p>
    <w:p w:rsidR="00291BBD" w:rsidRPr="00805483" w:rsidRDefault="00291BBD" w:rsidP="00291BBD">
      <w:pPr>
        <w:pStyle w:val="a4"/>
        <w:numPr>
          <w:ilvl w:val="0"/>
          <w:numId w:val="1"/>
        </w:numPr>
        <w:jc w:val="center"/>
        <w:rPr>
          <w:sz w:val="20"/>
          <w:szCs w:val="20"/>
        </w:rPr>
      </w:pPr>
    </w:p>
    <w:p w:rsidR="008F790D" w:rsidRPr="00805483" w:rsidRDefault="008F790D" w:rsidP="008F790D">
      <w:pPr>
        <w:pStyle w:val="a4"/>
        <w:ind w:left="432"/>
        <w:rPr>
          <w:sz w:val="20"/>
          <w:szCs w:val="20"/>
        </w:rPr>
      </w:pPr>
    </w:p>
    <w:p w:rsidR="00291BBD" w:rsidRPr="00805483" w:rsidRDefault="003278A5" w:rsidP="008F790D">
      <w:pPr>
        <w:pStyle w:val="a4"/>
        <w:ind w:left="432"/>
        <w:rPr>
          <w:sz w:val="20"/>
          <w:szCs w:val="20"/>
        </w:rPr>
      </w:pPr>
      <w:r w:rsidRPr="00805483">
        <w:rPr>
          <w:sz w:val="20"/>
          <w:szCs w:val="20"/>
        </w:rPr>
        <w:lastRenderedPageBreak/>
        <w:t>Содержание курса 9 класса.</w:t>
      </w:r>
    </w:p>
    <w:p w:rsidR="00291BBD" w:rsidRPr="00805483" w:rsidRDefault="00291BBD" w:rsidP="00291BBD">
      <w:pPr>
        <w:pStyle w:val="a4"/>
        <w:numPr>
          <w:ilvl w:val="0"/>
          <w:numId w:val="1"/>
        </w:numPr>
        <w:rPr>
          <w:sz w:val="20"/>
          <w:szCs w:val="20"/>
        </w:rPr>
      </w:pPr>
    </w:p>
    <w:tbl>
      <w:tblPr>
        <w:tblStyle w:val="a9"/>
        <w:tblW w:w="0" w:type="auto"/>
        <w:tblLook w:val="04A0"/>
      </w:tblPr>
      <w:tblGrid>
        <w:gridCol w:w="4077"/>
        <w:gridCol w:w="8364"/>
        <w:gridCol w:w="2551"/>
      </w:tblGrid>
      <w:tr w:rsidR="00291BBD" w:rsidRPr="00805483" w:rsidTr="00291BBD">
        <w:tc>
          <w:tcPr>
            <w:tcW w:w="4077" w:type="dxa"/>
          </w:tcPr>
          <w:p w:rsidR="00291BBD" w:rsidRPr="00805483" w:rsidRDefault="00291BBD" w:rsidP="00291BBD">
            <w:r w:rsidRPr="00805483">
              <w:rPr>
                <w:i/>
              </w:rPr>
              <w:t>Название раздела</w:t>
            </w:r>
          </w:p>
        </w:tc>
        <w:tc>
          <w:tcPr>
            <w:tcW w:w="8364" w:type="dxa"/>
          </w:tcPr>
          <w:p w:rsidR="00291BBD" w:rsidRPr="00805483" w:rsidRDefault="00291BBD" w:rsidP="00291BBD">
            <w:r w:rsidRPr="00805483">
              <w:rPr>
                <w:i/>
              </w:rPr>
              <w:t>Краткое содержание</w:t>
            </w:r>
          </w:p>
        </w:tc>
        <w:tc>
          <w:tcPr>
            <w:tcW w:w="2551" w:type="dxa"/>
          </w:tcPr>
          <w:p w:rsidR="00291BBD" w:rsidRPr="00805483" w:rsidRDefault="00291BBD" w:rsidP="00291BBD">
            <w:r w:rsidRPr="00805483">
              <w:rPr>
                <w:i/>
              </w:rPr>
              <w:t>Количество часов</w:t>
            </w:r>
          </w:p>
        </w:tc>
      </w:tr>
      <w:tr w:rsidR="00291BBD" w:rsidRPr="00805483" w:rsidTr="00291BBD">
        <w:tc>
          <w:tcPr>
            <w:tcW w:w="4077" w:type="dxa"/>
          </w:tcPr>
          <w:p w:rsidR="00291BBD" w:rsidRPr="0080548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Геометрические фигуры</w:t>
            </w:r>
          </w:p>
          <w:p w:rsidR="00291BBD" w:rsidRPr="00805483" w:rsidRDefault="00291BBD" w:rsidP="00291BBD">
            <w:pPr>
              <w:jc w:val="both"/>
              <w:rPr>
                <w:b/>
              </w:rPr>
            </w:pPr>
            <w:r w:rsidRPr="00805483">
              <w:rPr>
                <w:b/>
              </w:rPr>
              <w:t>Фигуры в геометрии и в окружающем мире</w:t>
            </w: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8364" w:type="dxa"/>
          </w:tcPr>
          <w:p w:rsidR="00291BBD" w:rsidRPr="00805483" w:rsidRDefault="00291BBD" w:rsidP="00291BBD">
            <w:pPr>
              <w:jc w:val="both"/>
            </w:pPr>
            <w:r w:rsidRPr="00805483">
              <w:t xml:space="preserve">Геометрическая фигура. Формирование представлений о </w:t>
            </w:r>
            <w:proofErr w:type="spellStart"/>
            <w:r w:rsidRPr="00805483">
              <w:t>метапредметном</w:t>
            </w:r>
            <w:proofErr w:type="spellEnd"/>
            <w:r w:rsidRPr="00805483">
              <w:t xml:space="preserve"> понятии «фигура».  </w:t>
            </w: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  <w:tr w:rsidR="00291BBD" w:rsidRPr="00805483" w:rsidTr="00291BBD">
        <w:tc>
          <w:tcPr>
            <w:tcW w:w="4077" w:type="dxa"/>
          </w:tcPr>
          <w:p w:rsidR="00291BBD" w:rsidRPr="00805483" w:rsidRDefault="00291BBD" w:rsidP="00291BBD">
            <w:pPr>
              <w:jc w:val="both"/>
              <w:rPr>
                <w:b/>
              </w:rPr>
            </w:pPr>
            <w:r w:rsidRPr="00805483">
              <w:rPr>
                <w:b/>
              </w:rPr>
              <w:t>Многоугольники</w:t>
            </w: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8364" w:type="dxa"/>
          </w:tcPr>
          <w:p w:rsidR="00291BBD" w:rsidRPr="00805483" w:rsidRDefault="00291BBD" w:rsidP="00291BBD">
            <w:pPr>
              <w:jc w:val="both"/>
            </w:pPr>
            <w:r w:rsidRPr="00805483">
              <w:t xml:space="preserve">Многоугольник, его элементы и его свойства. Распознавание некоторых многоугольников. </w:t>
            </w:r>
            <w:r w:rsidRPr="00805483">
              <w:rPr>
                <w:bCs/>
              </w:rPr>
              <w:t>В</w:t>
            </w:r>
            <w:r w:rsidRPr="00805483">
              <w:t xml:space="preserve">ыпуклые и невыпуклые многоугольники. Правильные многоугольники. </w:t>
            </w:r>
          </w:p>
          <w:p w:rsidR="00291BBD" w:rsidRPr="00805483" w:rsidRDefault="00291BBD" w:rsidP="00291BBD">
            <w:pPr>
              <w:jc w:val="both"/>
              <w:rPr>
                <w:i/>
              </w:rPr>
            </w:pP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  <w:tr w:rsidR="00291BBD" w:rsidRPr="00805483" w:rsidTr="00291BBD">
        <w:tc>
          <w:tcPr>
            <w:tcW w:w="4077" w:type="dxa"/>
          </w:tcPr>
          <w:p w:rsidR="00291BBD" w:rsidRPr="00805483" w:rsidRDefault="00291BBD" w:rsidP="00291BBD">
            <w:pPr>
              <w:jc w:val="both"/>
              <w:rPr>
                <w:b/>
                <w:bCs/>
              </w:rPr>
            </w:pPr>
            <w:r w:rsidRPr="00805483">
              <w:rPr>
                <w:b/>
                <w:bCs/>
              </w:rPr>
              <w:t>Окружность, круг</w:t>
            </w: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8364" w:type="dxa"/>
          </w:tcPr>
          <w:p w:rsidR="00291BBD" w:rsidRPr="00805483" w:rsidRDefault="00291BBD" w:rsidP="00291BBD">
            <w:pPr>
              <w:rPr>
                <w:i/>
              </w:rPr>
            </w:pPr>
            <w:r w:rsidRPr="00805483">
              <w:rPr>
                <w:bCs/>
              </w:rPr>
              <w:t>Окружность, круг, и</w:t>
            </w:r>
            <w:r w:rsidRPr="00805483">
              <w:t>х элементы и свойств</w:t>
            </w:r>
            <w:r w:rsidR="00C27757" w:rsidRPr="00805483">
              <w:t>а.</w:t>
            </w:r>
            <w:r w:rsidRPr="00805483">
              <w:t xml:space="preserve"> Вписанные и описанные окру</w:t>
            </w:r>
            <w:r w:rsidR="00C27757" w:rsidRPr="00805483">
              <w:t xml:space="preserve">жности для </w:t>
            </w:r>
            <w:r w:rsidRPr="00805483">
              <w:t xml:space="preserve"> правильных многоугольников</w:t>
            </w:r>
            <w:r w:rsidR="00C27757" w:rsidRPr="00805483">
              <w:t xml:space="preserve"> Длина дуги</w:t>
            </w:r>
            <w:proofErr w:type="gramStart"/>
            <w:r w:rsidR="00C27757" w:rsidRPr="00805483">
              <w:t xml:space="preserve"> .</w:t>
            </w:r>
            <w:proofErr w:type="gramEnd"/>
            <w:r w:rsidR="00C27757" w:rsidRPr="00805483">
              <w:t xml:space="preserve">Площадь </w:t>
            </w:r>
            <w:r w:rsidR="00EC7436" w:rsidRPr="00805483">
              <w:t xml:space="preserve">кругового </w:t>
            </w:r>
            <w:r w:rsidR="00C27757" w:rsidRPr="00805483">
              <w:t>сектора</w:t>
            </w:r>
            <w:r w:rsidR="00EC7436" w:rsidRPr="00805483">
              <w:t xml:space="preserve"> .Круговой сегмент.</w:t>
            </w: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  <w:tr w:rsidR="00291BBD" w:rsidRPr="00805483" w:rsidTr="00291BBD">
        <w:tc>
          <w:tcPr>
            <w:tcW w:w="4077" w:type="dxa"/>
          </w:tcPr>
          <w:p w:rsidR="00291BBD" w:rsidRPr="00805483" w:rsidRDefault="00291BBD" w:rsidP="00291BBD">
            <w:pPr>
              <w:jc w:val="both"/>
            </w:pPr>
            <w:r w:rsidRPr="00805483">
              <w:rPr>
                <w:b/>
                <w:bCs/>
              </w:rPr>
              <w:t>Геометрические фигуры в пространстве (объёмные тела)</w:t>
            </w: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8364" w:type="dxa"/>
          </w:tcPr>
          <w:p w:rsidR="00291BBD" w:rsidRPr="00805483" w:rsidRDefault="00291BBD" w:rsidP="00291BBD">
            <w:pPr>
              <w:rPr>
                <w:i/>
              </w:rPr>
            </w:pPr>
            <w:r w:rsidRPr="00805483">
              <w:t>Многогранник и его элементы. Названия многогранников с разным положением и количеством граней</w:t>
            </w:r>
            <w:proofErr w:type="gramStart"/>
            <w:r w:rsidRPr="00805483">
              <w:t>.П</w:t>
            </w:r>
            <w:proofErr w:type="gramEnd"/>
            <w:r w:rsidRPr="00805483">
              <w:t>ервичные представления о пирамиде, параллелепипеде, призме, сфере, шаре, цилиндре, конусе, их элементах и простейших свойствах</w:t>
            </w: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  <w:tr w:rsidR="00291BBD" w:rsidRPr="00805483" w:rsidTr="00291BBD">
        <w:trPr>
          <w:trHeight w:val="1162"/>
        </w:trPr>
        <w:tc>
          <w:tcPr>
            <w:tcW w:w="4077" w:type="dxa"/>
          </w:tcPr>
          <w:p w:rsidR="00291BBD" w:rsidRPr="0080548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t>Отношения</w:t>
            </w:r>
          </w:p>
          <w:p w:rsidR="00291BBD" w:rsidRPr="0080548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Измерения и вычисления</w:t>
            </w:r>
          </w:p>
          <w:p w:rsidR="00291BBD" w:rsidRPr="00805483" w:rsidRDefault="00291BBD" w:rsidP="00291BBD">
            <w:pPr>
              <w:jc w:val="both"/>
            </w:pPr>
            <w:r w:rsidRPr="00805483">
              <w:rPr>
                <w:b/>
                <w:bCs/>
              </w:rPr>
              <w:t>Величины</w:t>
            </w: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8364" w:type="dxa"/>
          </w:tcPr>
          <w:p w:rsidR="00291BBD" w:rsidRPr="00805483" w:rsidRDefault="00291BBD" w:rsidP="00291BBD">
            <w:pPr>
              <w:jc w:val="both"/>
            </w:pPr>
            <w:r w:rsidRPr="00805483">
              <w:t>Измерение площадей. Единицы измерения площади.</w:t>
            </w:r>
          </w:p>
          <w:p w:rsidR="00220974" w:rsidRPr="00805483" w:rsidRDefault="00291BBD" w:rsidP="00220974">
            <w:pPr>
              <w:jc w:val="both"/>
            </w:pPr>
            <w:r w:rsidRPr="00805483">
              <w:t>Представление об объёме и его свойствах. Измерение объёма. Единицы измерения объёмов.</w:t>
            </w:r>
            <w:r w:rsidR="00220974" w:rsidRPr="00805483">
              <w:t xml:space="preserve"> Тригонометрические функции острого угла в прямоугольном треугольнике. Тригонометрические функции тупого угла в прямоугольном треугольнике. Вычисление элементов треугольников с использованием тригонометрических соотношений</w:t>
            </w:r>
            <w:r w:rsidR="00DF18BF" w:rsidRPr="00805483">
              <w:t>. Формула площади треугольника, теорема Пифагора</w:t>
            </w:r>
            <w:r w:rsidR="00220974" w:rsidRPr="00805483">
              <w:t>, теорема синусов, косинусов.</w:t>
            </w:r>
          </w:p>
          <w:p w:rsidR="00291BBD" w:rsidRPr="00805483" w:rsidRDefault="00291BBD" w:rsidP="00291BBD">
            <w:pPr>
              <w:jc w:val="both"/>
            </w:pP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  <w:tr w:rsidR="00291BBD" w:rsidRPr="00805483" w:rsidTr="00291BBD">
        <w:tc>
          <w:tcPr>
            <w:tcW w:w="4077" w:type="dxa"/>
          </w:tcPr>
          <w:p w:rsidR="00291BBD" w:rsidRPr="00805483" w:rsidRDefault="00291BBD" w:rsidP="00291BBD">
            <w:pPr>
              <w:jc w:val="both"/>
            </w:pPr>
            <w:r w:rsidRPr="00805483">
              <w:rPr>
                <w:b/>
                <w:bCs/>
              </w:rPr>
              <w:t>Измерения и вычисления</w:t>
            </w: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8364" w:type="dxa"/>
          </w:tcPr>
          <w:p w:rsidR="00291BBD" w:rsidRPr="00805483" w:rsidRDefault="00291BBD" w:rsidP="00291BBD">
            <w:pPr>
              <w:jc w:val="both"/>
            </w:pPr>
            <w:r w:rsidRPr="00805483">
              <w:t xml:space="preserve">Формула площади круга. </w:t>
            </w: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  <w:tr w:rsidR="00291BBD" w:rsidRPr="00805483" w:rsidTr="00291BBD">
        <w:tc>
          <w:tcPr>
            <w:tcW w:w="4077" w:type="dxa"/>
          </w:tcPr>
          <w:p w:rsidR="00291BBD" w:rsidRPr="0080548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Геометрические построения</w:t>
            </w: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8364" w:type="dxa"/>
          </w:tcPr>
          <w:p w:rsidR="00291BBD" w:rsidRPr="00805483" w:rsidRDefault="00291BBD" w:rsidP="00291BBD">
            <w:pPr>
              <w:jc w:val="both"/>
            </w:pPr>
            <w:r w:rsidRPr="00805483">
              <w:t>Геометрические построения для иллюстрации свойств геометрических фигур.</w:t>
            </w:r>
          </w:p>
          <w:p w:rsidR="00291BBD" w:rsidRPr="00805483" w:rsidRDefault="00291BBD" w:rsidP="00291BBD">
            <w:pPr>
              <w:rPr>
                <w:i/>
              </w:rPr>
            </w:pPr>
            <w:r w:rsidRPr="00805483">
              <w:t>Инструменты для построений: циркуль, линейка, угольник</w:t>
            </w: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  <w:tr w:rsidR="00291BBD" w:rsidRPr="00805483" w:rsidTr="00291BBD">
        <w:tc>
          <w:tcPr>
            <w:tcW w:w="4077" w:type="dxa"/>
          </w:tcPr>
          <w:p w:rsidR="00291BBD" w:rsidRPr="0080548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t xml:space="preserve">Геометрические преобразования </w:t>
            </w:r>
          </w:p>
          <w:p w:rsidR="00291BBD" w:rsidRPr="00805483" w:rsidRDefault="00291BBD" w:rsidP="00291BBD">
            <w:pPr>
              <w:jc w:val="both"/>
            </w:pPr>
            <w:r w:rsidRPr="00805483">
              <w:rPr>
                <w:b/>
                <w:bCs/>
              </w:rPr>
              <w:t>Преобразования</w:t>
            </w: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8364" w:type="dxa"/>
          </w:tcPr>
          <w:p w:rsidR="00291BBD" w:rsidRPr="00805483" w:rsidRDefault="00291BBD" w:rsidP="00291BBD">
            <w:pPr>
              <w:jc w:val="both"/>
              <w:rPr>
                <w:b/>
                <w:bCs/>
              </w:rPr>
            </w:pPr>
            <w:r w:rsidRPr="00805483">
              <w:t xml:space="preserve">Понятие преобразования. Представление о </w:t>
            </w:r>
            <w:proofErr w:type="spellStart"/>
            <w:r w:rsidRPr="00805483">
              <w:t>метапредметном</w:t>
            </w:r>
            <w:proofErr w:type="spellEnd"/>
            <w:r w:rsidRPr="00805483">
              <w:t xml:space="preserve"> понятии «преобразование». </w:t>
            </w:r>
            <w:proofErr w:type="spellStart"/>
            <w:r w:rsidRPr="00805483">
              <w:t>Подобие</w:t>
            </w:r>
            <w:proofErr w:type="gramStart"/>
            <w:r w:rsidRPr="00805483">
              <w:t>.</w:t>
            </w:r>
            <w:r w:rsidR="00CA5B9F" w:rsidRPr="00805483">
              <w:t>Г</w:t>
            </w:r>
            <w:proofErr w:type="gramEnd"/>
            <w:r w:rsidR="00CA5B9F" w:rsidRPr="00805483">
              <w:t>омотетия</w:t>
            </w:r>
            <w:proofErr w:type="spellEnd"/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  <w:tr w:rsidR="00291BBD" w:rsidRPr="00805483" w:rsidTr="00291BBD">
        <w:tc>
          <w:tcPr>
            <w:tcW w:w="4077" w:type="dxa"/>
          </w:tcPr>
          <w:p w:rsidR="00291BBD" w:rsidRPr="00805483" w:rsidRDefault="00291BBD" w:rsidP="00DF18BF">
            <w:r w:rsidRPr="00805483">
              <w:t>Движения</w:t>
            </w:r>
          </w:p>
        </w:tc>
        <w:tc>
          <w:tcPr>
            <w:tcW w:w="8364" w:type="dxa"/>
          </w:tcPr>
          <w:p w:rsidR="00291BBD" w:rsidRPr="00805483" w:rsidRDefault="00291BBD" w:rsidP="00291BBD">
            <w:pPr>
              <w:jc w:val="both"/>
            </w:pPr>
          </w:p>
          <w:p w:rsidR="00291BBD" w:rsidRPr="00805483" w:rsidRDefault="00291BBD" w:rsidP="00291BBD">
            <w:pPr>
              <w:jc w:val="both"/>
            </w:pPr>
            <w:r w:rsidRPr="00805483">
              <w:t>Осевая и центральная симметрия</w:t>
            </w:r>
            <w:r w:rsidRPr="00805483">
              <w:rPr>
                <w:i/>
              </w:rPr>
              <w:t xml:space="preserve">, </w:t>
            </w:r>
            <w:r w:rsidRPr="00805483">
              <w:t>поворот и параллельный перенос</w:t>
            </w:r>
            <w:proofErr w:type="gramStart"/>
            <w:r w:rsidRPr="00805483">
              <w:t>.К</w:t>
            </w:r>
            <w:proofErr w:type="gramEnd"/>
            <w:r w:rsidRPr="00805483">
              <w:t>омбинации движений на плоскости и их свойства</w:t>
            </w: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  <w:tr w:rsidR="00291BBD" w:rsidRPr="00805483" w:rsidTr="00291BBD">
        <w:tc>
          <w:tcPr>
            <w:tcW w:w="4077" w:type="dxa"/>
          </w:tcPr>
          <w:p w:rsidR="00C60575" w:rsidRPr="00805483" w:rsidRDefault="00C60575" w:rsidP="00C60575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t>Векторы и координаты на плоскости</w:t>
            </w:r>
          </w:p>
          <w:p w:rsidR="00C60575" w:rsidRPr="00805483" w:rsidRDefault="00C60575" w:rsidP="00C60575">
            <w:pPr>
              <w:jc w:val="both"/>
              <w:rPr>
                <w:b/>
              </w:rPr>
            </w:pPr>
            <w:r w:rsidRPr="00805483">
              <w:rPr>
                <w:b/>
                <w:iCs/>
              </w:rPr>
              <w:t>Векторы</w:t>
            </w:r>
          </w:p>
          <w:p w:rsidR="00291BBD" w:rsidRPr="0080548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8364" w:type="dxa"/>
          </w:tcPr>
          <w:p w:rsidR="00291BBD" w:rsidRPr="00805483" w:rsidRDefault="00C60575" w:rsidP="00C60575">
            <w:pPr>
              <w:jc w:val="both"/>
            </w:pPr>
            <w:r w:rsidRPr="00805483">
              <w:t>Понятие вектора, действия над векторами</w:t>
            </w:r>
            <w:r w:rsidRPr="00805483">
              <w:rPr>
                <w:i/>
              </w:rPr>
              <w:t xml:space="preserve">, </w:t>
            </w:r>
            <w:r w:rsidRPr="00805483">
              <w:t>использование векторов в физике</w:t>
            </w:r>
            <w:proofErr w:type="gramStart"/>
            <w:r w:rsidRPr="00805483">
              <w:t>,р</w:t>
            </w:r>
            <w:proofErr w:type="gramEnd"/>
            <w:r w:rsidRPr="00805483">
              <w:t>азложение вектора на составляющие, скалярное произведение</w:t>
            </w: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  <w:tr w:rsidR="00291BBD" w:rsidRPr="00805483" w:rsidTr="00291BBD">
        <w:tc>
          <w:tcPr>
            <w:tcW w:w="4077" w:type="dxa"/>
          </w:tcPr>
          <w:p w:rsidR="00C60575" w:rsidRPr="00805483" w:rsidRDefault="00C60575" w:rsidP="00C60575">
            <w:pPr>
              <w:jc w:val="both"/>
              <w:rPr>
                <w:b/>
                <w:bCs/>
              </w:rPr>
            </w:pPr>
            <w:r w:rsidRPr="00805483">
              <w:rPr>
                <w:b/>
                <w:bCs/>
              </w:rPr>
              <w:t>Координаты</w:t>
            </w:r>
          </w:p>
          <w:p w:rsidR="00291BBD" w:rsidRPr="0080548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8364" w:type="dxa"/>
          </w:tcPr>
          <w:p w:rsidR="00C60575" w:rsidRPr="00805483" w:rsidRDefault="00C60575" w:rsidP="00C60575">
            <w:pPr>
              <w:jc w:val="both"/>
            </w:pPr>
            <w:r w:rsidRPr="00805483">
              <w:t>Основные понятия, координаты вектора, расстояние между точками. Координаты середины отрезка. Уравнения фигур.</w:t>
            </w:r>
          </w:p>
          <w:p w:rsidR="00C60575" w:rsidRPr="00805483" w:rsidRDefault="00C60575" w:rsidP="00C60575">
            <w:pPr>
              <w:jc w:val="both"/>
            </w:pPr>
            <w:r w:rsidRPr="00805483">
              <w:t>Применение векторов и координат для решения простейших геометрических задач.</w:t>
            </w:r>
          </w:p>
          <w:p w:rsidR="00291BBD" w:rsidRPr="00805483" w:rsidRDefault="00291BBD" w:rsidP="00291BBD">
            <w:pPr>
              <w:jc w:val="both"/>
            </w:pP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</w:tbl>
    <w:p w:rsidR="00291BBD" w:rsidRPr="00805483" w:rsidRDefault="00291BBD" w:rsidP="00291BBD">
      <w:pPr>
        <w:pStyle w:val="Default"/>
        <w:numPr>
          <w:ilvl w:val="0"/>
          <w:numId w:val="1"/>
        </w:numPr>
        <w:rPr>
          <w:color w:val="auto"/>
          <w:sz w:val="20"/>
          <w:szCs w:val="20"/>
        </w:rPr>
      </w:pPr>
    </w:p>
    <w:p w:rsidR="00291BBD" w:rsidRPr="00805483" w:rsidRDefault="00291BBD" w:rsidP="00523900">
      <w:pPr>
        <w:pStyle w:val="Default"/>
        <w:rPr>
          <w:color w:val="auto"/>
          <w:sz w:val="20"/>
          <w:szCs w:val="20"/>
        </w:rPr>
      </w:pPr>
    </w:p>
    <w:p w:rsidR="00523900" w:rsidRPr="00805483" w:rsidRDefault="00523900" w:rsidP="00523900">
      <w:pPr>
        <w:pStyle w:val="Default"/>
        <w:rPr>
          <w:color w:val="auto"/>
          <w:sz w:val="20"/>
          <w:szCs w:val="20"/>
        </w:rPr>
      </w:pPr>
    </w:p>
    <w:p w:rsidR="00523900" w:rsidRPr="00805483" w:rsidRDefault="00805483" w:rsidP="00523900">
      <w:pPr>
        <w:pStyle w:val="Default"/>
        <w:rPr>
          <w:color w:val="auto"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        </w:t>
      </w:r>
      <w:r w:rsidR="00523900" w:rsidRPr="00805483">
        <w:rPr>
          <w:b/>
          <w:sz w:val="20"/>
          <w:szCs w:val="20"/>
        </w:rPr>
        <w:t>Календарно – тематическое планирование по геометрии  9 класс(70 часов)</w:t>
      </w:r>
    </w:p>
    <w:tbl>
      <w:tblPr>
        <w:tblW w:w="1489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2"/>
        <w:gridCol w:w="4642"/>
        <w:gridCol w:w="7797"/>
        <w:gridCol w:w="992"/>
        <w:gridCol w:w="851"/>
        <w:gridCol w:w="8"/>
      </w:tblGrid>
      <w:tr w:rsidR="00523900" w:rsidRPr="00805483" w:rsidTr="00A25C01">
        <w:trPr>
          <w:gridAfter w:val="1"/>
          <w:wAfter w:w="8" w:type="dxa"/>
          <w:cantSplit/>
          <w:trHeight w:val="272"/>
        </w:trPr>
        <w:tc>
          <w:tcPr>
            <w:tcW w:w="602" w:type="dxa"/>
            <w:vMerge w:val="restart"/>
            <w:shd w:val="clear" w:color="auto" w:fill="auto"/>
          </w:tcPr>
          <w:p w:rsidR="00523900" w:rsidRPr="00805483" w:rsidRDefault="00523900" w:rsidP="00200C95">
            <w:pPr>
              <w:jc w:val="both"/>
              <w:rPr>
                <w:b/>
                <w:lang w:val="en-US"/>
              </w:rPr>
            </w:pPr>
            <w:r w:rsidRPr="00805483">
              <w:rPr>
                <w:b/>
              </w:rPr>
              <w:t>№</w:t>
            </w:r>
          </w:p>
          <w:p w:rsidR="00523900" w:rsidRPr="00805483" w:rsidRDefault="00523900" w:rsidP="00200C95">
            <w:pPr>
              <w:jc w:val="both"/>
              <w:rPr>
                <w:b/>
              </w:rPr>
            </w:pPr>
            <w:proofErr w:type="gramStart"/>
            <w:r w:rsidRPr="00805483">
              <w:rPr>
                <w:b/>
              </w:rPr>
              <w:t>п</w:t>
            </w:r>
            <w:proofErr w:type="gramEnd"/>
            <w:r w:rsidRPr="00805483">
              <w:rPr>
                <w:b/>
              </w:rPr>
              <w:t>/п</w:t>
            </w:r>
          </w:p>
        </w:tc>
        <w:tc>
          <w:tcPr>
            <w:tcW w:w="4642" w:type="dxa"/>
            <w:vMerge w:val="restart"/>
            <w:shd w:val="clear" w:color="auto" w:fill="auto"/>
          </w:tcPr>
          <w:p w:rsidR="00523900" w:rsidRPr="00805483" w:rsidRDefault="00523900" w:rsidP="00200C95">
            <w:pPr>
              <w:jc w:val="center"/>
              <w:rPr>
                <w:b/>
              </w:rPr>
            </w:pPr>
          </w:p>
          <w:p w:rsidR="00523900" w:rsidRPr="00805483" w:rsidRDefault="00523900" w:rsidP="00200C95">
            <w:pPr>
              <w:jc w:val="center"/>
              <w:rPr>
                <w:b/>
              </w:rPr>
            </w:pPr>
            <w:r w:rsidRPr="00805483">
              <w:rPr>
                <w:b/>
              </w:rPr>
              <w:t>Тема урока</w:t>
            </w:r>
          </w:p>
        </w:tc>
        <w:tc>
          <w:tcPr>
            <w:tcW w:w="7797" w:type="dxa"/>
            <w:vMerge w:val="restart"/>
            <w:shd w:val="clear" w:color="auto" w:fill="auto"/>
          </w:tcPr>
          <w:p w:rsidR="00523900" w:rsidRPr="00805483" w:rsidRDefault="00523900" w:rsidP="00200C95">
            <w:pPr>
              <w:jc w:val="center"/>
              <w:rPr>
                <w:b/>
              </w:rPr>
            </w:pPr>
            <w:r w:rsidRPr="00805483">
              <w:rPr>
                <w:b/>
              </w:rPr>
              <w:t>Основные виды деятельности учащихся</w:t>
            </w:r>
          </w:p>
        </w:tc>
        <w:tc>
          <w:tcPr>
            <w:tcW w:w="1843" w:type="dxa"/>
            <w:gridSpan w:val="2"/>
          </w:tcPr>
          <w:p w:rsidR="00523900" w:rsidRPr="00805483" w:rsidRDefault="00523900" w:rsidP="00200C95">
            <w:pPr>
              <w:jc w:val="center"/>
              <w:rPr>
                <w:b/>
              </w:rPr>
            </w:pPr>
            <w:r w:rsidRPr="00805483">
              <w:rPr>
                <w:b/>
              </w:rPr>
              <w:t>Дата проведения</w:t>
            </w:r>
          </w:p>
        </w:tc>
      </w:tr>
      <w:tr w:rsidR="00523900" w:rsidRPr="00805483" w:rsidTr="00A25C01">
        <w:trPr>
          <w:gridAfter w:val="1"/>
          <w:wAfter w:w="8" w:type="dxa"/>
          <w:cantSplit/>
          <w:trHeight w:val="108"/>
        </w:trPr>
        <w:tc>
          <w:tcPr>
            <w:tcW w:w="602" w:type="dxa"/>
            <w:vMerge/>
            <w:shd w:val="clear" w:color="auto" w:fill="auto"/>
          </w:tcPr>
          <w:p w:rsidR="00523900" w:rsidRPr="00805483" w:rsidRDefault="00523900" w:rsidP="00200C95">
            <w:pPr>
              <w:jc w:val="both"/>
              <w:rPr>
                <w:b/>
              </w:rPr>
            </w:pPr>
          </w:p>
        </w:tc>
        <w:tc>
          <w:tcPr>
            <w:tcW w:w="4642" w:type="dxa"/>
            <w:vMerge/>
            <w:shd w:val="clear" w:color="auto" w:fill="auto"/>
          </w:tcPr>
          <w:p w:rsidR="00523900" w:rsidRPr="00805483" w:rsidRDefault="00523900" w:rsidP="00200C95">
            <w:pPr>
              <w:jc w:val="center"/>
              <w:rPr>
                <w:b/>
              </w:rPr>
            </w:pPr>
          </w:p>
        </w:tc>
        <w:tc>
          <w:tcPr>
            <w:tcW w:w="7797" w:type="dxa"/>
            <w:vMerge/>
            <w:shd w:val="clear" w:color="auto" w:fill="auto"/>
            <w:textDirection w:val="btLr"/>
          </w:tcPr>
          <w:p w:rsidR="00523900" w:rsidRPr="00805483" w:rsidRDefault="00523900" w:rsidP="00200C9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523900" w:rsidRPr="00805483" w:rsidRDefault="00523900" w:rsidP="002B735A">
            <w:pPr>
              <w:jc w:val="center"/>
              <w:rPr>
                <w:b/>
              </w:rPr>
            </w:pPr>
            <w:r w:rsidRPr="00805483">
              <w:rPr>
                <w:b/>
              </w:rPr>
              <w:t>План</w:t>
            </w:r>
          </w:p>
          <w:p w:rsidR="00523900" w:rsidRPr="00805483" w:rsidRDefault="00523900" w:rsidP="002B735A">
            <w:pPr>
              <w:jc w:val="center"/>
              <w:rPr>
                <w:b/>
              </w:rPr>
            </w:pPr>
            <w:r w:rsidRPr="00805483">
              <w:rPr>
                <w:b/>
              </w:rPr>
              <w:t>9</w:t>
            </w:r>
            <w:r w:rsidR="00A25C01" w:rsidRPr="00805483">
              <w:rPr>
                <w:b/>
              </w:rPr>
              <w:t>а</w:t>
            </w:r>
          </w:p>
        </w:tc>
        <w:tc>
          <w:tcPr>
            <w:tcW w:w="851" w:type="dxa"/>
          </w:tcPr>
          <w:p w:rsidR="00523900" w:rsidRPr="00805483" w:rsidRDefault="00523900" w:rsidP="002B735A">
            <w:pPr>
              <w:jc w:val="center"/>
              <w:rPr>
                <w:b/>
              </w:rPr>
            </w:pPr>
            <w:r w:rsidRPr="00805483">
              <w:rPr>
                <w:b/>
              </w:rPr>
              <w:t>факт</w:t>
            </w:r>
          </w:p>
        </w:tc>
      </w:tr>
      <w:tr w:rsidR="00A25C01" w:rsidRPr="00805483" w:rsidTr="00A25C01">
        <w:trPr>
          <w:cantSplit/>
          <w:trHeight w:val="279"/>
        </w:trPr>
        <w:tc>
          <w:tcPr>
            <w:tcW w:w="602" w:type="dxa"/>
            <w:shd w:val="clear" w:color="auto" w:fill="auto"/>
          </w:tcPr>
          <w:p w:rsidR="00A25C01" w:rsidRPr="00805483" w:rsidRDefault="00A25C01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1</w:t>
            </w:r>
          </w:p>
        </w:tc>
        <w:tc>
          <w:tcPr>
            <w:tcW w:w="4642" w:type="dxa"/>
            <w:shd w:val="clear" w:color="auto" w:fill="auto"/>
          </w:tcPr>
          <w:p w:rsidR="00A25C01" w:rsidRPr="00805483" w:rsidRDefault="00A25C01" w:rsidP="00200C95">
            <w:pPr>
              <w:snapToGrid w:val="0"/>
            </w:pPr>
            <w:r w:rsidRPr="00805483">
              <w:t xml:space="preserve">Повторение </w:t>
            </w:r>
            <w:proofErr w:type="gramStart"/>
            <w:r w:rsidRPr="00805483">
              <w:t>пройденного</w:t>
            </w:r>
            <w:proofErr w:type="gramEnd"/>
            <w:r w:rsidRPr="00805483">
              <w:t xml:space="preserve"> в 8 классе</w:t>
            </w:r>
          </w:p>
        </w:tc>
        <w:tc>
          <w:tcPr>
            <w:tcW w:w="7797" w:type="dxa"/>
            <w:vMerge w:val="restart"/>
          </w:tcPr>
          <w:p w:rsidR="00A25C01" w:rsidRPr="00805483" w:rsidRDefault="00A25C01" w:rsidP="00200C95">
            <w:pPr>
              <w:jc w:val="center"/>
            </w:pPr>
            <w:r w:rsidRPr="00805483">
              <w:t xml:space="preserve">Формулировать определение и иллюстрировать понятие вектора. </w:t>
            </w:r>
          </w:p>
          <w:p w:rsidR="00A25C01" w:rsidRPr="00805483" w:rsidRDefault="00A25C01" w:rsidP="00200C95">
            <w:pPr>
              <w:jc w:val="center"/>
            </w:pPr>
            <w:r w:rsidRPr="00805483">
              <w:t>Формирование представления о математической науке как сфере человеческой деятельности</w:t>
            </w:r>
          </w:p>
        </w:tc>
        <w:tc>
          <w:tcPr>
            <w:tcW w:w="992" w:type="dxa"/>
          </w:tcPr>
          <w:p w:rsidR="00A25C01" w:rsidRPr="00805483" w:rsidRDefault="00254522" w:rsidP="00523900">
            <w:pPr>
              <w:jc w:val="center"/>
            </w:pPr>
            <w:r>
              <w:t>3.09</w:t>
            </w:r>
          </w:p>
        </w:tc>
        <w:tc>
          <w:tcPr>
            <w:tcW w:w="859" w:type="dxa"/>
            <w:gridSpan w:val="2"/>
          </w:tcPr>
          <w:p w:rsidR="00A25C01" w:rsidRPr="00805483" w:rsidRDefault="00A25C01" w:rsidP="00200C95">
            <w:pPr>
              <w:jc w:val="center"/>
            </w:pPr>
          </w:p>
        </w:tc>
      </w:tr>
      <w:tr w:rsidR="00A25C01" w:rsidRPr="00805483" w:rsidTr="00A25C01">
        <w:trPr>
          <w:cantSplit/>
          <w:trHeight w:val="303"/>
        </w:trPr>
        <w:tc>
          <w:tcPr>
            <w:tcW w:w="602" w:type="dxa"/>
            <w:shd w:val="clear" w:color="auto" w:fill="auto"/>
          </w:tcPr>
          <w:p w:rsidR="00A25C01" w:rsidRPr="00805483" w:rsidRDefault="00A25C01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</w:t>
            </w:r>
          </w:p>
        </w:tc>
        <w:tc>
          <w:tcPr>
            <w:tcW w:w="4642" w:type="dxa"/>
            <w:shd w:val="clear" w:color="auto" w:fill="auto"/>
          </w:tcPr>
          <w:p w:rsidR="00A25C01" w:rsidRPr="00805483" w:rsidRDefault="00A25C01" w:rsidP="002B735A">
            <w:pPr>
              <w:snapToGrid w:val="0"/>
            </w:pPr>
            <w:r w:rsidRPr="00805483">
              <w:t>Понятие вектора.</w:t>
            </w:r>
          </w:p>
        </w:tc>
        <w:tc>
          <w:tcPr>
            <w:tcW w:w="7797" w:type="dxa"/>
            <w:vMerge/>
          </w:tcPr>
          <w:p w:rsidR="00A25C01" w:rsidRPr="00805483" w:rsidRDefault="00A25C01" w:rsidP="00200C95">
            <w:pPr>
              <w:jc w:val="center"/>
            </w:pPr>
          </w:p>
        </w:tc>
        <w:tc>
          <w:tcPr>
            <w:tcW w:w="992" w:type="dxa"/>
          </w:tcPr>
          <w:p w:rsidR="00A25C01" w:rsidRPr="00805483" w:rsidRDefault="00F223B3" w:rsidP="00523900">
            <w:pPr>
              <w:jc w:val="center"/>
            </w:pPr>
            <w:r>
              <w:t>7.09</w:t>
            </w:r>
          </w:p>
        </w:tc>
        <w:tc>
          <w:tcPr>
            <w:tcW w:w="859" w:type="dxa"/>
            <w:gridSpan w:val="2"/>
          </w:tcPr>
          <w:p w:rsidR="00A25C01" w:rsidRPr="00805483" w:rsidRDefault="00A25C01" w:rsidP="00200C95">
            <w:pPr>
              <w:jc w:val="center"/>
            </w:pPr>
          </w:p>
        </w:tc>
      </w:tr>
      <w:tr w:rsidR="00A25C01" w:rsidRPr="00805483" w:rsidTr="00A25C01">
        <w:trPr>
          <w:cantSplit/>
          <w:trHeight w:val="510"/>
        </w:trPr>
        <w:tc>
          <w:tcPr>
            <w:tcW w:w="602" w:type="dxa"/>
            <w:shd w:val="clear" w:color="auto" w:fill="auto"/>
          </w:tcPr>
          <w:p w:rsidR="00A25C01" w:rsidRPr="00805483" w:rsidRDefault="00A25C01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3</w:t>
            </w:r>
          </w:p>
          <w:p w:rsidR="00A25C01" w:rsidRPr="00805483" w:rsidRDefault="00A25C01" w:rsidP="00200C95">
            <w:pPr>
              <w:snapToGrid w:val="0"/>
              <w:rPr>
                <w:bCs/>
                <w:iCs/>
              </w:rPr>
            </w:pPr>
          </w:p>
        </w:tc>
        <w:tc>
          <w:tcPr>
            <w:tcW w:w="4642" w:type="dxa"/>
            <w:shd w:val="clear" w:color="auto" w:fill="auto"/>
          </w:tcPr>
          <w:p w:rsidR="00A25C01" w:rsidRPr="00805483" w:rsidRDefault="00A25C01" w:rsidP="00200C95">
            <w:pPr>
              <w:snapToGrid w:val="0"/>
            </w:pPr>
            <w:r w:rsidRPr="00805483">
              <w:t>Равенство векторов.</w:t>
            </w:r>
          </w:p>
        </w:tc>
        <w:tc>
          <w:tcPr>
            <w:tcW w:w="7797" w:type="dxa"/>
            <w:vMerge/>
          </w:tcPr>
          <w:p w:rsidR="00A25C01" w:rsidRPr="00805483" w:rsidRDefault="00A25C01" w:rsidP="00200C95">
            <w:pPr>
              <w:jc w:val="center"/>
            </w:pPr>
          </w:p>
        </w:tc>
        <w:tc>
          <w:tcPr>
            <w:tcW w:w="992" w:type="dxa"/>
          </w:tcPr>
          <w:p w:rsidR="00A25C01" w:rsidRPr="00805483" w:rsidRDefault="00F223B3" w:rsidP="00523900">
            <w:pPr>
              <w:jc w:val="center"/>
            </w:pPr>
            <w:r>
              <w:t>10.09</w:t>
            </w:r>
          </w:p>
        </w:tc>
        <w:tc>
          <w:tcPr>
            <w:tcW w:w="859" w:type="dxa"/>
            <w:gridSpan w:val="2"/>
          </w:tcPr>
          <w:p w:rsidR="00A25C01" w:rsidRPr="00805483" w:rsidRDefault="00A25C01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4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Откладывание вектора от данной точки.</w:t>
            </w:r>
          </w:p>
        </w:tc>
        <w:tc>
          <w:tcPr>
            <w:tcW w:w="7797" w:type="dxa"/>
          </w:tcPr>
          <w:p w:rsidR="00523900" w:rsidRPr="00805483" w:rsidRDefault="00523900" w:rsidP="00200C95">
            <w:pPr>
              <w:jc w:val="both"/>
            </w:pPr>
            <w:r w:rsidRPr="00805483">
              <w:t>Формулировать определение длины вектора, коллинеарных векторов, равных векторов, формирование умения работать с текстом. Формирование умения разложения по двум неколлинеарным векторам. Овладение геометрическим языком.</w:t>
            </w:r>
          </w:p>
        </w:tc>
        <w:tc>
          <w:tcPr>
            <w:tcW w:w="992" w:type="dxa"/>
          </w:tcPr>
          <w:p w:rsidR="00523900" w:rsidRPr="00805483" w:rsidRDefault="00284F97" w:rsidP="00523900">
            <w:pPr>
              <w:jc w:val="center"/>
            </w:pPr>
            <w:r>
              <w:t>14.09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5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Сумма двух векторов</w:t>
            </w:r>
          </w:p>
          <w:p w:rsidR="00523900" w:rsidRPr="00805483" w:rsidRDefault="00523900" w:rsidP="00200C95">
            <w:pPr>
              <w:snapToGrid w:val="0"/>
            </w:pP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>Овладение законами сложения векторов</w:t>
            </w:r>
            <w:proofErr w:type="gramStart"/>
            <w:r w:rsidRPr="00805483">
              <w:t xml:space="preserve"> .</w:t>
            </w:r>
            <w:proofErr w:type="gramEnd"/>
            <w:r w:rsidRPr="00805483">
              <w:t xml:space="preserve">Формирование у учащихся умений построения и реализации новых знаний,построение алгоритма действий, выполнение практических </w:t>
            </w:r>
          </w:p>
        </w:tc>
        <w:tc>
          <w:tcPr>
            <w:tcW w:w="992" w:type="dxa"/>
          </w:tcPr>
          <w:p w:rsidR="00523900" w:rsidRPr="00805483" w:rsidRDefault="00284F97" w:rsidP="00523900">
            <w:pPr>
              <w:jc w:val="center"/>
            </w:pPr>
            <w:r>
              <w:t>17.09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6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Сумма нескольких векторов. Вычитание векторов</w:t>
            </w: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>Овладение законами сложения векторов</w:t>
            </w:r>
            <w:proofErr w:type="gramStart"/>
            <w:r w:rsidRPr="00805483">
              <w:t xml:space="preserve"> .</w:t>
            </w:r>
            <w:proofErr w:type="gramEnd"/>
            <w:r w:rsidRPr="00805483">
              <w:t>Формирование у учащихся умений построения и реализации новых знаний,построение алгоритма действий, выполнение практических заданий</w:t>
            </w:r>
          </w:p>
        </w:tc>
        <w:tc>
          <w:tcPr>
            <w:tcW w:w="992" w:type="dxa"/>
          </w:tcPr>
          <w:p w:rsidR="00523900" w:rsidRPr="00805483" w:rsidRDefault="00284F97" w:rsidP="00523900">
            <w:pPr>
              <w:jc w:val="center"/>
            </w:pPr>
            <w:r>
              <w:t>21.09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7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Решение задач по теме: «Сложение и вычитание векторов»</w:t>
            </w:r>
          </w:p>
        </w:tc>
        <w:tc>
          <w:tcPr>
            <w:tcW w:w="7797" w:type="dxa"/>
          </w:tcPr>
          <w:p w:rsidR="00523900" w:rsidRPr="00805483" w:rsidRDefault="00523900" w:rsidP="00200C95">
            <w:pPr>
              <w:snapToGrid w:val="0"/>
              <w:jc w:val="both"/>
            </w:pPr>
            <w:r w:rsidRPr="00805483">
              <w:t>Овладение законами сложения векторов. Формирование у учащихся способности к рефлексивной деятельности</w:t>
            </w:r>
            <w:proofErr w:type="gramStart"/>
            <w:r w:rsidRPr="00805483">
              <w:t>:с</w:t>
            </w:r>
            <w:proofErr w:type="gramEnd"/>
            <w:r w:rsidRPr="00805483">
              <w:t>оставление опорного конспекта по теме урока,</w:t>
            </w:r>
          </w:p>
        </w:tc>
        <w:tc>
          <w:tcPr>
            <w:tcW w:w="992" w:type="dxa"/>
          </w:tcPr>
          <w:p w:rsidR="00523900" w:rsidRPr="00805483" w:rsidRDefault="00284F97" w:rsidP="00523900">
            <w:pPr>
              <w:jc w:val="center"/>
            </w:pPr>
            <w:r>
              <w:t>24.09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8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Умножение вектора на число</w:t>
            </w: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>Формирование умения выполнять операции над векторами. Формирование умения ясно</w:t>
            </w:r>
            <w:proofErr w:type="gramStart"/>
            <w:r w:rsidRPr="00805483">
              <w:t xml:space="preserve"> ,</w:t>
            </w:r>
            <w:proofErr w:type="gramEnd"/>
            <w:r w:rsidRPr="00805483">
              <w:t xml:space="preserve"> точно , грамотно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523900" w:rsidRPr="00805483" w:rsidRDefault="00284F97" w:rsidP="00523900">
            <w:pPr>
              <w:jc w:val="center"/>
            </w:pPr>
            <w:r>
              <w:t>28.09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9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Применение векторов к решению задач</w:t>
            </w: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>Формирование умения выполнять операции над векторами. Формирование у учащихся способности к рефлексивной деятельности.</w:t>
            </w:r>
          </w:p>
        </w:tc>
        <w:tc>
          <w:tcPr>
            <w:tcW w:w="992" w:type="dxa"/>
          </w:tcPr>
          <w:p w:rsidR="00523900" w:rsidRPr="00254522" w:rsidRDefault="00284F97" w:rsidP="00523900">
            <w:pPr>
              <w:jc w:val="center"/>
            </w:pPr>
            <w:r>
              <w:t>1.10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10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Средняя линия трапеции</w:t>
            </w: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>Формирование навыков самоанализа и самоконтроля. Формирование умения выполнять операции над векторами.</w:t>
            </w:r>
          </w:p>
        </w:tc>
        <w:tc>
          <w:tcPr>
            <w:tcW w:w="992" w:type="dxa"/>
          </w:tcPr>
          <w:p w:rsidR="00523900" w:rsidRPr="00805483" w:rsidRDefault="00284F97" w:rsidP="00523900">
            <w:r>
              <w:t xml:space="preserve">     5.10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/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11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Разложение вектора по двум неколлинеарным векторам</w:t>
            </w: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 xml:space="preserve">Выполнять разложение вектора на составляющие. Формирование умения иллюстрировать понятия вектора, Умение понимать смысл поставленной задачи, умение выстраивать аргументацию. </w:t>
            </w:r>
          </w:p>
          <w:p w:rsidR="00523900" w:rsidRPr="00805483" w:rsidRDefault="00523900" w:rsidP="00200C95"/>
        </w:tc>
        <w:tc>
          <w:tcPr>
            <w:tcW w:w="992" w:type="dxa"/>
          </w:tcPr>
          <w:p w:rsidR="00523900" w:rsidRPr="00805483" w:rsidRDefault="00284F97" w:rsidP="00523900">
            <w:pPr>
              <w:jc w:val="center"/>
            </w:pPr>
            <w:r>
              <w:t>8.10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12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Координаты вектора</w:t>
            </w:r>
          </w:p>
          <w:p w:rsidR="00523900" w:rsidRPr="00805483" w:rsidRDefault="00523900" w:rsidP="00200C95">
            <w:pPr>
              <w:jc w:val="center"/>
            </w:pP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>Объяснять и иллюстрировать понятия декартовой системы координат</w:t>
            </w:r>
            <w:proofErr w:type="gramStart"/>
            <w:r w:rsidRPr="00805483">
              <w:t xml:space="preserve">  И</w:t>
            </w:r>
            <w:proofErr w:type="gramEnd"/>
            <w:r w:rsidRPr="00805483">
              <w:t>спользовать понятия векторов и координаты векторов для решения задач, овладение геометрическим языком, умение использовать его для описания предметов</w:t>
            </w:r>
          </w:p>
        </w:tc>
        <w:tc>
          <w:tcPr>
            <w:tcW w:w="992" w:type="dxa"/>
          </w:tcPr>
          <w:p w:rsidR="00523900" w:rsidRPr="00805483" w:rsidRDefault="00284F97" w:rsidP="00523900">
            <w:pPr>
              <w:jc w:val="center"/>
            </w:pPr>
            <w:r>
              <w:t>12.10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1112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jc w:val="both"/>
            </w:pPr>
            <w:r w:rsidRPr="00805483">
              <w:t>13</w:t>
            </w:r>
          </w:p>
          <w:p w:rsidR="00523900" w:rsidRPr="00805483" w:rsidRDefault="00523900" w:rsidP="00200C95">
            <w:pPr>
              <w:jc w:val="both"/>
            </w:pP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Простейшие задачи в координатах расстояние между точками</w:t>
            </w:r>
          </w:p>
        </w:tc>
        <w:tc>
          <w:tcPr>
            <w:tcW w:w="7797" w:type="dxa"/>
          </w:tcPr>
          <w:p w:rsidR="00523900" w:rsidRPr="00805483" w:rsidRDefault="00523900" w:rsidP="00200C95">
            <w:pPr>
              <w:rPr>
                <w:b/>
              </w:rPr>
            </w:pPr>
            <w:r w:rsidRPr="00805483">
              <w:t>Использовать понятия векторов и координаты векторов для решения задач по физике, географии и другим учебным предметам. Формирование у учащихся способности к рефлексивной деятельности.</w:t>
            </w:r>
          </w:p>
        </w:tc>
        <w:tc>
          <w:tcPr>
            <w:tcW w:w="992" w:type="dxa"/>
          </w:tcPr>
          <w:p w:rsidR="00523900" w:rsidRPr="00805483" w:rsidRDefault="00284F97" w:rsidP="00523900">
            <w:pPr>
              <w:jc w:val="center"/>
            </w:pPr>
            <w:r>
              <w:t>15.10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841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jc w:val="both"/>
            </w:pPr>
            <w:r w:rsidRPr="00805483">
              <w:t>14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Простейшие задачи в координатах</w:t>
            </w:r>
            <w:proofErr w:type="gramStart"/>
            <w:r w:rsidRPr="00805483">
              <w:t xml:space="preserve"> .</w:t>
            </w:r>
            <w:proofErr w:type="gramEnd"/>
            <w:r w:rsidRPr="00805483">
              <w:t xml:space="preserve"> Координаты середины отрезка.</w:t>
            </w: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>Применять полученные знания по физике, пользоваться формулой вычисления расстояния между точками по известным координатам и середины отрезка. Развитие пространственных представлений и изобразительных умений</w:t>
            </w:r>
          </w:p>
        </w:tc>
        <w:tc>
          <w:tcPr>
            <w:tcW w:w="992" w:type="dxa"/>
          </w:tcPr>
          <w:p w:rsidR="00523900" w:rsidRPr="00805483" w:rsidRDefault="00284F97" w:rsidP="00523900">
            <w:pPr>
              <w:jc w:val="center"/>
            </w:pPr>
            <w:r>
              <w:t>19.10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571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15</w:t>
            </w:r>
          </w:p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Уравнения фигур Уравнение окружности</w:t>
            </w:r>
          </w:p>
          <w:p w:rsidR="00523900" w:rsidRPr="00805483" w:rsidRDefault="00523900" w:rsidP="00200C95">
            <w:pPr>
              <w:snapToGrid w:val="0"/>
            </w:pPr>
          </w:p>
        </w:tc>
        <w:tc>
          <w:tcPr>
            <w:tcW w:w="7797" w:type="dxa"/>
          </w:tcPr>
          <w:p w:rsidR="00523900" w:rsidRPr="00805483" w:rsidRDefault="00523900" w:rsidP="00200C95">
            <w:pPr>
              <w:rPr>
                <w:b/>
              </w:rPr>
            </w:pPr>
            <w:r w:rsidRPr="00805483">
              <w:t>Выполнять действия над векторами, использовать уравнения фигур для решения задач. Формирование креативности мышления.</w:t>
            </w:r>
          </w:p>
        </w:tc>
        <w:tc>
          <w:tcPr>
            <w:tcW w:w="992" w:type="dxa"/>
          </w:tcPr>
          <w:p w:rsidR="00523900" w:rsidRPr="00805483" w:rsidRDefault="00284F97" w:rsidP="00523900">
            <w:pPr>
              <w:jc w:val="center"/>
            </w:pPr>
            <w:r>
              <w:t>22.10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835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lastRenderedPageBreak/>
              <w:t>16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Уравнения фигур</w:t>
            </w:r>
            <w:proofErr w:type="gramStart"/>
            <w:r w:rsidRPr="00805483">
              <w:t xml:space="preserve"> .</w:t>
            </w:r>
            <w:proofErr w:type="gramEnd"/>
            <w:r w:rsidRPr="00805483">
              <w:t>Решение задач по теме « Уравнение окружности»</w:t>
            </w:r>
          </w:p>
          <w:p w:rsidR="00523900" w:rsidRPr="00805483" w:rsidRDefault="00523900" w:rsidP="00200C95">
            <w:pPr>
              <w:snapToGrid w:val="0"/>
            </w:pP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 xml:space="preserve">Использование векторного метода при решении задач на вычисление и доказательства. Формирование у учащихся </w:t>
            </w:r>
            <w:proofErr w:type="spellStart"/>
            <w:r w:rsidRPr="00805483">
              <w:t>деятельностных</w:t>
            </w:r>
            <w:proofErr w:type="spellEnd"/>
            <w:r w:rsidRPr="00805483"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523900" w:rsidRPr="00254522" w:rsidRDefault="00284F97" w:rsidP="00523900">
            <w:pPr>
              <w:jc w:val="center"/>
            </w:pPr>
            <w:r>
              <w:t>26.10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17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 xml:space="preserve">Уравнения фигур Уравнение окружности и прямой. </w:t>
            </w:r>
          </w:p>
        </w:tc>
        <w:tc>
          <w:tcPr>
            <w:tcW w:w="7797" w:type="dxa"/>
          </w:tcPr>
          <w:p w:rsidR="00523900" w:rsidRPr="00805483" w:rsidRDefault="00523900" w:rsidP="00200C95">
            <w:pPr>
              <w:rPr>
                <w:b/>
              </w:rPr>
            </w:pPr>
            <w:r w:rsidRPr="00805483">
              <w:t xml:space="preserve">Применять векторы и координаты для решения геометрических задач на вычисление длин углов. Формирование у учащихся </w:t>
            </w:r>
            <w:proofErr w:type="spellStart"/>
            <w:r w:rsidRPr="00805483">
              <w:t>деятельностных</w:t>
            </w:r>
            <w:proofErr w:type="spellEnd"/>
            <w:r w:rsidRPr="00805483"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523900" w:rsidRPr="00805483" w:rsidRDefault="00284F97" w:rsidP="00523900">
            <w:pPr>
              <w:jc w:val="center"/>
            </w:pPr>
            <w:r>
              <w:t>29.10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882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18</w:t>
            </w:r>
          </w:p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Решение задач по теме: «Метод координат» использование векторов в физике</w:t>
            </w:r>
            <w:proofErr w:type="gramStart"/>
            <w:r w:rsidRPr="00805483">
              <w:t>,р</w:t>
            </w:r>
            <w:proofErr w:type="gramEnd"/>
            <w:r w:rsidRPr="00805483">
              <w:t>азложение вектора на составляющие.</w:t>
            </w:r>
          </w:p>
          <w:p w:rsidR="00523900" w:rsidRPr="00805483" w:rsidRDefault="00523900" w:rsidP="00200C95">
            <w:pPr>
              <w:snapToGrid w:val="0"/>
            </w:pPr>
          </w:p>
        </w:tc>
        <w:tc>
          <w:tcPr>
            <w:tcW w:w="7797" w:type="dxa"/>
          </w:tcPr>
          <w:p w:rsidR="00523900" w:rsidRPr="00805483" w:rsidRDefault="00523900" w:rsidP="00200C95">
            <w:pPr>
              <w:rPr>
                <w:b/>
              </w:rPr>
            </w:pPr>
            <w:r w:rsidRPr="00805483">
              <w:t>Использование векторного метода при решении задач на вычисление и доказательства. Формирование у учащихся  к осуществлению контрольной функции, контроль и самоконтроль. Использование скалярного произведения векторов для нахождения угла между векторами.</w:t>
            </w:r>
          </w:p>
        </w:tc>
        <w:tc>
          <w:tcPr>
            <w:tcW w:w="992" w:type="dxa"/>
          </w:tcPr>
          <w:p w:rsidR="00523900" w:rsidRPr="00254522" w:rsidRDefault="00284F97" w:rsidP="00523900">
            <w:pPr>
              <w:jc w:val="center"/>
            </w:pPr>
            <w:r>
              <w:t>9.11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882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19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 xml:space="preserve">Использование уравнений окружности и прямой </w:t>
            </w:r>
            <w:proofErr w:type="gramStart"/>
            <w:r w:rsidRPr="00805483">
              <w:t>при</w:t>
            </w:r>
            <w:proofErr w:type="gramEnd"/>
            <w:r w:rsidRPr="00805483">
              <w:t xml:space="preserve"> решение задач</w:t>
            </w: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 xml:space="preserve">Использовать изученные методы, проводить доказательства, выполнять опровержение. Формирование у учащихся  к осуществлению контрольной функции, контроль и самоконтроль  </w:t>
            </w:r>
          </w:p>
        </w:tc>
        <w:tc>
          <w:tcPr>
            <w:tcW w:w="992" w:type="dxa"/>
          </w:tcPr>
          <w:p w:rsidR="00523900" w:rsidRPr="00805483" w:rsidRDefault="00284F97" w:rsidP="00523900">
            <w:pPr>
              <w:jc w:val="center"/>
            </w:pPr>
            <w:r>
              <w:t>12.11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413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20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Контрольная работа по теме «Векторы. Метод координат»</w:t>
            </w:r>
          </w:p>
        </w:tc>
        <w:tc>
          <w:tcPr>
            <w:tcW w:w="7797" w:type="dxa"/>
          </w:tcPr>
          <w:p w:rsidR="00523900" w:rsidRPr="00805483" w:rsidRDefault="00523900" w:rsidP="00200C95">
            <w:pPr>
              <w:rPr>
                <w:b/>
              </w:rPr>
            </w:pPr>
            <w:r w:rsidRPr="00805483"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992" w:type="dxa"/>
          </w:tcPr>
          <w:p w:rsidR="00523900" w:rsidRPr="00805483" w:rsidRDefault="00284F97" w:rsidP="00523900">
            <w:pPr>
              <w:jc w:val="center"/>
            </w:pPr>
            <w:r>
              <w:t>16.11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73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21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 xml:space="preserve">Тригонометрические функции острого угла в прямоугольном треугольнике. </w:t>
            </w:r>
          </w:p>
          <w:p w:rsidR="00523900" w:rsidRPr="00805483" w:rsidRDefault="00523900" w:rsidP="00200C95">
            <w:pPr>
              <w:snapToGrid w:val="0"/>
            </w:pPr>
            <w:r w:rsidRPr="00805483">
              <w:t>Синус, косинус и тангенс угла.</w:t>
            </w:r>
          </w:p>
          <w:p w:rsidR="00523900" w:rsidRPr="00805483" w:rsidRDefault="00523900" w:rsidP="00200C95">
            <w:pPr>
              <w:snapToGrid w:val="0"/>
            </w:pPr>
          </w:p>
        </w:tc>
        <w:tc>
          <w:tcPr>
            <w:tcW w:w="7797" w:type="dxa"/>
          </w:tcPr>
          <w:p w:rsidR="00523900" w:rsidRPr="00805483" w:rsidRDefault="00523900" w:rsidP="00200C95">
            <w:pPr>
              <w:jc w:val="center"/>
            </w:pPr>
            <w:r w:rsidRPr="00805483">
              <w:t>Формулировать определение и иллюстрировать понятия синуса, косинуса, тангенса и котангенса, острого угла, прямоугольного треугольника. Овладение геометрическим языком.</w:t>
            </w:r>
          </w:p>
          <w:p w:rsidR="00523900" w:rsidRPr="00805483" w:rsidRDefault="00523900" w:rsidP="00200C95">
            <w:pPr>
              <w:jc w:val="center"/>
            </w:pPr>
          </w:p>
        </w:tc>
        <w:tc>
          <w:tcPr>
            <w:tcW w:w="992" w:type="dxa"/>
          </w:tcPr>
          <w:p w:rsidR="00523900" w:rsidRPr="00A92195" w:rsidRDefault="00284F97" w:rsidP="00523900">
            <w:pPr>
              <w:jc w:val="center"/>
            </w:pPr>
            <w:r>
              <w:t>19.11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22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Тригонометрические функции тупого угла в прямоугольном треугольнике.</w:t>
            </w:r>
          </w:p>
          <w:p w:rsidR="00523900" w:rsidRPr="00805483" w:rsidRDefault="00523900" w:rsidP="00200C95">
            <w:pPr>
              <w:snapToGrid w:val="0"/>
            </w:pPr>
            <w:r w:rsidRPr="00805483">
              <w:t>Основное тригонометрическое тождество. Формулы приведения.</w:t>
            </w:r>
          </w:p>
        </w:tc>
        <w:tc>
          <w:tcPr>
            <w:tcW w:w="7797" w:type="dxa"/>
          </w:tcPr>
          <w:p w:rsidR="00523900" w:rsidRPr="00805483" w:rsidRDefault="00523900" w:rsidP="00200C95">
            <w:pPr>
              <w:snapToGrid w:val="0"/>
              <w:jc w:val="both"/>
              <w:rPr>
                <w:iCs/>
              </w:rPr>
            </w:pPr>
            <w:r w:rsidRPr="00805483">
              <w:rPr>
                <w:iCs/>
              </w:rPr>
              <w:t>Формулировать и разъяснять основное тригонометрическое тождество, вычислять значение угла по одной из его заданных функций.</w:t>
            </w:r>
          </w:p>
        </w:tc>
        <w:tc>
          <w:tcPr>
            <w:tcW w:w="992" w:type="dxa"/>
          </w:tcPr>
          <w:p w:rsidR="00523900" w:rsidRPr="00805483" w:rsidRDefault="00284F97" w:rsidP="00523900">
            <w:pPr>
              <w:jc w:val="center"/>
            </w:pPr>
            <w:r>
              <w:t>23.11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429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23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Формулы для вычисления координат точки</w:t>
            </w:r>
          </w:p>
        </w:tc>
        <w:tc>
          <w:tcPr>
            <w:tcW w:w="7797" w:type="dxa"/>
          </w:tcPr>
          <w:p w:rsidR="00523900" w:rsidRPr="00805483" w:rsidRDefault="00523900" w:rsidP="00200C95">
            <w:pPr>
              <w:snapToGrid w:val="0"/>
              <w:jc w:val="both"/>
              <w:rPr>
                <w:iCs/>
              </w:rPr>
            </w:pPr>
            <w:r w:rsidRPr="00805483">
              <w:rPr>
                <w:iCs/>
              </w:rPr>
              <w:t>Умение использовать математические средства наглядности. Применять формулы при вычислениях смежных, учебных предметах в окружающей действительности.</w:t>
            </w:r>
          </w:p>
        </w:tc>
        <w:tc>
          <w:tcPr>
            <w:tcW w:w="992" w:type="dxa"/>
          </w:tcPr>
          <w:p w:rsidR="00523900" w:rsidRPr="00A92195" w:rsidRDefault="00284F97" w:rsidP="00523900">
            <w:pPr>
              <w:jc w:val="center"/>
            </w:pPr>
            <w:r>
              <w:t>26.11</w:t>
            </w:r>
          </w:p>
        </w:tc>
        <w:tc>
          <w:tcPr>
            <w:tcW w:w="859" w:type="dxa"/>
            <w:gridSpan w:val="2"/>
          </w:tcPr>
          <w:p w:rsidR="00523900" w:rsidRPr="00F223B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24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jc w:val="both"/>
            </w:pPr>
            <w:r w:rsidRPr="00805483">
              <w:t xml:space="preserve">Формула площади треугольника </w:t>
            </w:r>
          </w:p>
          <w:p w:rsidR="00523900" w:rsidRPr="00805483" w:rsidRDefault="00523900" w:rsidP="00200C95">
            <w:pPr>
              <w:jc w:val="both"/>
            </w:pP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>Формулировать задачи на вычисление длин площадей, изображать геометрические фигуры по текстовому и символьному описанию. Формирование у учащихся способности к рефлексивной деятельности.</w:t>
            </w:r>
          </w:p>
          <w:p w:rsidR="00523900" w:rsidRPr="00805483" w:rsidRDefault="00523900" w:rsidP="00200C95"/>
        </w:tc>
        <w:tc>
          <w:tcPr>
            <w:tcW w:w="992" w:type="dxa"/>
          </w:tcPr>
          <w:p w:rsidR="00523900" w:rsidRPr="00805483" w:rsidRDefault="00284F97" w:rsidP="00523900">
            <w:pPr>
              <w:jc w:val="center"/>
            </w:pPr>
            <w:r>
              <w:t>30.11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805483" w:rsidRDefault="00805483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25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Теорема Пифагора</w:t>
            </w:r>
            <w:proofErr w:type="gramStart"/>
            <w:r w:rsidRPr="00805483">
              <w:t xml:space="preserve"> .</w:t>
            </w:r>
            <w:proofErr w:type="gramEnd"/>
          </w:p>
          <w:p w:rsidR="00805483" w:rsidRPr="00805483" w:rsidRDefault="00805483" w:rsidP="00200C95">
            <w:pPr>
              <w:snapToGrid w:val="0"/>
            </w:pPr>
          </w:p>
        </w:tc>
        <w:tc>
          <w:tcPr>
            <w:tcW w:w="7797" w:type="dxa"/>
            <w:vMerge w:val="restart"/>
          </w:tcPr>
          <w:p w:rsidR="00805483" w:rsidRPr="00805483" w:rsidRDefault="00805483" w:rsidP="00200C95">
            <w:pPr>
              <w:snapToGrid w:val="0"/>
              <w:jc w:val="both"/>
            </w:pPr>
            <w:r w:rsidRPr="00805483">
              <w:t>Формулировать и доказывать теорему Пифагора, теорему синусов и косинусов.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805483" w:rsidRPr="00805483" w:rsidRDefault="00284F97" w:rsidP="00523900">
            <w:pPr>
              <w:jc w:val="center"/>
            </w:pPr>
            <w:r>
              <w:t>3.12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26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Теоремы синусов и косинусов</w:t>
            </w:r>
          </w:p>
        </w:tc>
        <w:tc>
          <w:tcPr>
            <w:tcW w:w="7797" w:type="dxa"/>
            <w:vMerge/>
          </w:tcPr>
          <w:p w:rsidR="00805483" w:rsidRPr="00805483" w:rsidRDefault="00805483" w:rsidP="00200C95">
            <w:pPr>
              <w:snapToGrid w:val="0"/>
              <w:jc w:val="both"/>
            </w:pPr>
          </w:p>
        </w:tc>
        <w:tc>
          <w:tcPr>
            <w:tcW w:w="992" w:type="dxa"/>
          </w:tcPr>
          <w:p w:rsidR="00805483" w:rsidRPr="00805483" w:rsidRDefault="00284F97" w:rsidP="00523900">
            <w:pPr>
              <w:jc w:val="center"/>
            </w:pPr>
            <w:r>
              <w:t>7.12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403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27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Вычисление элементов треугольников с использованием тригонометрических соотношений</w:t>
            </w:r>
            <w:proofErr w:type="gramStart"/>
            <w:r w:rsidRPr="00805483">
              <w:t xml:space="preserve"> .</w:t>
            </w:r>
            <w:proofErr w:type="gramEnd"/>
          </w:p>
          <w:p w:rsidR="00805483" w:rsidRPr="00805483" w:rsidRDefault="00805483" w:rsidP="00200C95">
            <w:pPr>
              <w:snapToGrid w:val="0"/>
            </w:pPr>
          </w:p>
        </w:tc>
        <w:tc>
          <w:tcPr>
            <w:tcW w:w="7797" w:type="dxa"/>
            <w:vMerge w:val="restart"/>
          </w:tcPr>
          <w:p w:rsidR="00805483" w:rsidRPr="00805483" w:rsidRDefault="00805483" w:rsidP="00200C95">
            <w:r w:rsidRPr="00805483">
              <w:t>Формулировать определение синуса, косинуса, тангенса</w:t>
            </w:r>
            <w:proofErr w:type="gramStart"/>
            <w:r w:rsidRPr="00805483">
              <w:t xml:space="preserve"> ,</w:t>
            </w:r>
            <w:proofErr w:type="gramEnd"/>
            <w:r w:rsidRPr="00805483">
              <w:t xml:space="preserve"> котангенса, углов от нуля градусов до ста восьмидесяти градусов, выводить формулы выражающее функции углов от нуля </w:t>
            </w:r>
            <w:proofErr w:type="spellStart"/>
            <w:r w:rsidRPr="00805483">
              <w:t>нрадусов</w:t>
            </w:r>
            <w:proofErr w:type="spellEnd"/>
            <w:r w:rsidRPr="00805483">
              <w:t xml:space="preserve"> до ста восьмидесяти через функции острых углов, способность к эмоциональному восприятию математических объектов задач решений.</w:t>
            </w:r>
          </w:p>
        </w:tc>
        <w:tc>
          <w:tcPr>
            <w:tcW w:w="992" w:type="dxa"/>
          </w:tcPr>
          <w:p w:rsidR="00805483" w:rsidRPr="00805483" w:rsidRDefault="00284F97" w:rsidP="00523900">
            <w:pPr>
              <w:jc w:val="center"/>
            </w:pPr>
            <w:r>
              <w:t>10.12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403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28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Решение треугольников</w:t>
            </w:r>
          </w:p>
        </w:tc>
        <w:tc>
          <w:tcPr>
            <w:tcW w:w="7797" w:type="dxa"/>
            <w:vMerge/>
          </w:tcPr>
          <w:p w:rsidR="00805483" w:rsidRPr="00805483" w:rsidRDefault="00805483" w:rsidP="00200C95"/>
        </w:tc>
        <w:tc>
          <w:tcPr>
            <w:tcW w:w="992" w:type="dxa"/>
          </w:tcPr>
          <w:p w:rsidR="00805483" w:rsidRPr="00805483" w:rsidRDefault="00284F97" w:rsidP="00523900">
            <w:pPr>
              <w:jc w:val="center"/>
            </w:pPr>
            <w:r>
              <w:t>14.12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423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29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Измерительные работы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snapToGrid w:val="0"/>
              <w:jc w:val="both"/>
              <w:rPr>
                <w:iCs/>
              </w:rPr>
            </w:pPr>
            <w:r w:rsidRPr="00805483">
              <w:rPr>
                <w:iCs/>
              </w:rPr>
              <w:t>Выполнять простейшее построение на местности необходимые в реальной жизни, оценивать размеры реальных объектов в окружающей жизни.</w:t>
            </w:r>
          </w:p>
        </w:tc>
        <w:tc>
          <w:tcPr>
            <w:tcW w:w="992" w:type="dxa"/>
          </w:tcPr>
          <w:p w:rsidR="00805483" w:rsidRPr="00805483" w:rsidRDefault="00284F97" w:rsidP="00523900">
            <w:pPr>
              <w:jc w:val="center"/>
            </w:pPr>
            <w:r>
              <w:t>17.12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lastRenderedPageBreak/>
              <w:t>30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Скалярное произведение векторов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 xml:space="preserve">Выполнять решение задач с использованием скалярного произведения векторов, представление в математической науки как сфере человеческой деятельности о её значимости </w:t>
            </w:r>
            <w:proofErr w:type="gramStart"/>
            <w:r w:rsidRPr="00805483">
              <w:t>для</w:t>
            </w:r>
            <w:proofErr w:type="gramEnd"/>
            <w:r w:rsidRPr="00805483">
              <w:t xml:space="preserve"> </w:t>
            </w:r>
            <w:proofErr w:type="gramStart"/>
            <w:r w:rsidRPr="00805483">
              <w:t>развитии</w:t>
            </w:r>
            <w:proofErr w:type="gramEnd"/>
            <w:r w:rsidRPr="00805483">
              <w:t xml:space="preserve"> цивилизации.</w:t>
            </w:r>
          </w:p>
        </w:tc>
        <w:tc>
          <w:tcPr>
            <w:tcW w:w="992" w:type="dxa"/>
          </w:tcPr>
          <w:p w:rsidR="00805483" w:rsidRPr="00805483" w:rsidRDefault="00284F97" w:rsidP="00523900">
            <w:pPr>
              <w:jc w:val="center"/>
            </w:pPr>
            <w:r>
              <w:t>21.12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32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Скалярное произведение в координатах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>Выполнять решение задач с использованием скалярного произведения векторов, представление в математической науки как сфере человеческой деятельност</w:t>
            </w:r>
            <w:proofErr w:type="gramStart"/>
            <w:r w:rsidRPr="00805483">
              <w:t>и о её</w:t>
            </w:r>
            <w:proofErr w:type="gramEnd"/>
            <w:r w:rsidRPr="00805483">
              <w:t xml:space="preserve"> значимости дляразвитии цивилизации. Формирование у учащихся способности к рефлексивной деятельности</w:t>
            </w:r>
          </w:p>
          <w:p w:rsidR="00805483" w:rsidRPr="00805483" w:rsidRDefault="00805483" w:rsidP="00200C95"/>
        </w:tc>
        <w:tc>
          <w:tcPr>
            <w:tcW w:w="992" w:type="dxa"/>
          </w:tcPr>
          <w:p w:rsidR="00805483" w:rsidRPr="00805483" w:rsidRDefault="00284F97" w:rsidP="00523900">
            <w:pPr>
              <w:jc w:val="center"/>
            </w:pPr>
            <w:r>
              <w:t>24.12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33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Применение скалярного произведения векторов при решении задач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>Выполнять решение задач с использованием скалярного произведения векторов, представление в математической науки как сфере человеческой деятельност</w:t>
            </w:r>
            <w:proofErr w:type="gramStart"/>
            <w:r w:rsidRPr="00805483">
              <w:t>и о её</w:t>
            </w:r>
            <w:proofErr w:type="gramEnd"/>
            <w:r w:rsidRPr="00805483">
              <w:t xml:space="preserve"> значимости дляразвитии цивилизации. Формирование у учащихся способности к рефлексивной деятельности</w:t>
            </w:r>
          </w:p>
        </w:tc>
        <w:tc>
          <w:tcPr>
            <w:tcW w:w="992" w:type="dxa"/>
          </w:tcPr>
          <w:p w:rsidR="00805483" w:rsidRPr="00805483" w:rsidRDefault="00284F97" w:rsidP="00523900">
            <w:pPr>
              <w:jc w:val="center"/>
            </w:pPr>
            <w:r>
              <w:t>11.01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453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34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Контрольная работа по теме « Измерения и вычисления»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992" w:type="dxa"/>
          </w:tcPr>
          <w:p w:rsidR="00805483" w:rsidRPr="00805483" w:rsidRDefault="00284F97" w:rsidP="00523900">
            <w:pPr>
              <w:jc w:val="center"/>
            </w:pPr>
            <w:r>
              <w:t>14.01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25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35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jc w:val="both"/>
            </w:pPr>
            <w:r w:rsidRPr="00805483">
              <w:t xml:space="preserve">Геометрическая фигура. Формирование представлений о </w:t>
            </w:r>
            <w:proofErr w:type="spellStart"/>
            <w:r w:rsidRPr="00805483">
              <w:t>метапредметном</w:t>
            </w:r>
            <w:proofErr w:type="spellEnd"/>
            <w:r w:rsidRPr="00805483">
              <w:t xml:space="preserve"> понятии «фигура». Понятие правильныймногоугольник.</w:t>
            </w:r>
          </w:p>
          <w:p w:rsidR="00805483" w:rsidRPr="00805483" w:rsidRDefault="00805483" w:rsidP="00200C95">
            <w:pPr>
              <w:rPr>
                <w:i/>
              </w:rPr>
            </w:pP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 xml:space="preserve">Распознавать многоугольники, формулировать определение и приводить примеры многоугольников. Способность  к эмоциональному  восприятию математических объектов, задач. </w:t>
            </w:r>
          </w:p>
        </w:tc>
        <w:tc>
          <w:tcPr>
            <w:tcW w:w="992" w:type="dxa"/>
          </w:tcPr>
          <w:p w:rsidR="00805483" w:rsidRPr="00805483" w:rsidRDefault="00284F97" w:rsidP="00523900">
            <w:pPr>
              <w:jc w:val="center"/>
            </w:pPr>
            <w:r>
              <w:t>18.01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36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jc w:val="both"/>
            </w:pPr>
            <w:r w:rsidRPr="00805483">
              <w:t xml:space="preserve">Многоугольник его элементы и его свойства. Распознавание некоторых многоугольников. </w:t>
            </w:r>
            <w:r w:rsidRPr="00805483">
              <w:rPr>
                <w:bCs/>
              </w:rPr>
              <w:t>В</w:t>
            </w:r>
            <w:r w:rsidRPr="00805483">
              <w:t xml:space="preserve">ыпуклые и невыпуклые многоугольники. </w:t>
            </w:r>
          </w:p>
          <w:p w:rsidR="00805483" w:rsidRPr="00805483" w:rsidRDefault="00805483" w:rsidP="00200C95">
            <w:pPr>
              <w:jc w:val="both"/>
              <w:rPr>
                <w:i/>
              </w:rPr>
            </w:pPr>
          </w:p>
        </w:tc>
        <w:tc>
          <w:tcPr>
            <w:tcW w:w="7797" w:type="dxa"/>
          </w:tcPr>
          <w:p w:rsidR="00805483" w:rsidRPr="00805483" w:rsidRDefault="00805483" w:rsidP="00200C95">
            <w:pPr>
              <w:snapToGrid w:val="0"/>
              <w:jc w:val="both"/>
            </w:pPr>
            <w:r w:rsidRPr="00805483">
              <w:t>Формулировать и доказывать теорему о сумме углов выпуклого многоугольника. Усвоение систематических знаний о плоских фигурах и их свойствах.</w:t>
            </w:r>
          </w:p>
        </w:tc>
        <w:tc>
          <w:tcPr>
            <w:tcW w:w="992" w:type="dxa"/>
          </w:tcPr>
          <w:p w:rsidR="00805483" w:rsidRPr="00805483" w:rsidRDefault="00284F97" w:rsidP="00523900">
            <w:pPr>
              <w:jc w:val="center"/>
            </w:pPr>
            <w:r>
              <w:t>21.01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37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>Решать задачи на доказательство и вычисление. Моделировать условие задачи с помощью чертежа и рисунка, проводить дополнительные построения в ходе решения. Формирование у учащихся  к осуществлению контрольной функции, контроль и самоконтроль.</w:t>
            </w:r>
          </w:p>
        </w:tc>
        <w:tc>
          <w:tcPr>
            <w:tcW w:w="992" w:type="dxa"/>
          </w:tcPr>
          <w:p w:rsidR="00805483" w:rsidRPr="00A92195" w:rsidRDefault="00284F97" w:rsidP="00523900">
            <w:pPr>
              <w:jc w:val="center"/>
            </w:pPr>
            <w:r>
              <w:t>25.01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38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Решение задач по теме: «Правильный многоугольник»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jc w:val="center"/>
            </w:pPr>
            <w:r w:rsidRPr="00805483">
              <w:t xml:space="preserve">Моделировать условие задачи с помощью чертежа и рисунка, проводить дополнительные построения в ходе решения.  </w:t>
            </w:r>
            <w:proofErr w:type="spellStart"/>
            <w:r w:rsidRPr="00805483">
              <w:t>Интерпритировать</w:t>
            </w:r>
            <w:proofErr w:type="spellEnd"/>
            <w:r w:rsidRPr="00805483">
              <w:t xml:space="preserve"> полученный результат и </w:t>
            </w:r>
            <w:proofErr w:type="spellStart"/>
            <w:r w:rsidRPr="00805483">
              <w:t>сопостовлять</w:t>
            </w:r>
            <w:proofErr w:type="spellEnd"/>
            <w:r w:rsidRPr="00805483">
              <w:t xml:space="preserve"> его с условием задачи. Формирование у учащихся  к осуществлению контрольной функции, контроль и самоконтроль</w:t>
            </w:r>
          </w:p>
        </w:tc>
        <w:tc>
          <w:tcPr>
            <w:tcW w:w="992" w:type="dxa"/>
          </w:tcPr>
          <w:p w:rsidR="00805483" w:rsidRPr="00805483" w:rsidRDefault="00284F97" w:rsidP="00523900">
            <w:r>
              <w:t xml:space="preserve">   28.01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448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39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rPr>
                <w:bCs/>
              </w:rPr>
              <w:t>Окружность, круг, и</w:t>
            </w:r>
            <w:r w:rsidRPr="00805483">
              <w:t>х элементы и свойства. Длина окружности</w:t>
            </w:r>
            <w:r w:rsidRPr="00805483">
              <w:rPr>
                <w:bCs/>
              </w:rPr>
              <w:t>. Число пи</w:t>
            </w:r>
            <w:proofErr w:type="gramStart"/>
            <w:r w:rsidRPr="00805483">
              <w:rPr>
                <w:bCs/>
              </w:rPr>
              <w:t xml:space="preserve"> ,</w:t>
            </w:r>
            <w:proofErr w:type="gramEnd"/>
            <w:r w:rsidRPr="00805483">
              <w:rPr>
                <w:bCs/>
              </w:rPr>
              <w:t xml:space="preserve"> длина дуги окружности.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jc w:val="both"/>
            </w:pPr>
            <w:r w:rsidRPr="00805483">
              <w:t>Формирование понятий связанных с окружностью. Формулировать, моделировать условия задачи с помощью чертежа или рисунка, проводить дополнительные построения в ходе решения. Понятие длина окружности. Умение самостоятельно ставить цели, выбирать и создавать алгоритмы.</w:t>
            </w:r>
          </w:p>
          <w:p w:rsidR="00805483" w:rsidRPr="00805483" w:rsidRDefault="00805483" w:rsidP="00200C95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805483" w:rsidRPr="00805483" w:rsidRDefault="00284F97" w:rsidP="00523900">
            <w:r>
              <w:t xml:space="preserve">    1.02</w:t>
            </w:r>
          </w:p>
        </w:tc>
        <w:tc>
          <w:tcPr>
            <w:tcW w:w="859" w:type="dxa"/>
            <w:gridSpan w:val="2"/>
          </w:tcPr>
          <w:p w:rsidR="00805483" w:rsidRPr="00F223B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412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40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Вписанные и описанные окружности для  правильных многоугольников. Длина окружности</w:t>
            </w:r>
            <w:proofErr w:type="gramStart"/>
            <w:r w:rsidRPr="00805483">
              <w:t xml:space="preserve"> .</w:t>
            </w:r>
            <w:proofErr w:type="gramEnd"/>
            <w:r w:rsidRPr="00805483">
              <w:t>Решение задач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 xml:space="preserve">Изображать и формулировать определение вписанных и описанных многоугольников, окружностей, решать задачи на построение доказательство, вычисление. Умение планировать и осуществлять </w:t>
            </w:r>
            <w:proofErr w:type="gramStart"/>
            <w:r w:rsidRPr="00805483">
              <w:t>деятельность</w:t>
            </w:r>
            <w:proofErr w:type="gramEnd"/>
            <w:r w:rsidRPr="00805483">
              <w:t xml:space="preserve"> направленную на решение задач.</w:t>
            </w:r>
          </w:p>
        </w:tc>
        <w:tc>
          <w:tcPr>
            <w:tcW w:w="992" w:type="dxa"/>
          </w:tcPr>
          <w:p w:rsidR="00805483" w:rsidRPr="00805483" w:rsidRDefault="00284F97" w:rsidP="00523900">
            <w:pPr>
              <w:jc w:val="center"/>
            </w:pPr>
            <w:r>
              <w:t>4.02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405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41</w:t>
            </w:r>
          </w:p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Площадь круга и кругового сектора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>Дать понятие площадь круга и кругового сектора. Проводить необходимые для обоснования решения, логические мысли.</w:t>
            </w:r>
          </w:p>
        </w:tc>
        <w:tc>
          <w:tcPr>
            <w:tcW w:w="992" w:type="dxa"/>
          </w:tcPr>
          <w:p w:rsidR="00805483" w:rsidRPr="00A92195" w:rsidRDefault="00284F97" w:rsidP="00523900">
            <w:pPr>
              <w:jc w:val="center"/>
            </w:pPr>
            <w:r>
              <w:t>8.02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/>
        </w:tc>
      </w:tr>
      <w:tr w:rsidR="00805483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42</w:t>
            </w:r>
          </w:p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Площадь круга и кругового сектора.</w:t>
            </w:r>
            <w:proofErr w:type="gramStart"/>
            <w:r w:rsidRPr="00805483">
              <w:t xml:space="preserve"> .</w:t>
            </w:r>
            <w:proofErr w:type="gramEnd"/>
            <w:r w:rsidRPr="00805483">
              <w:t xml:space="preserve">Кругового </w:t>
            </w:r>
            <w:proofErr w:type="spellStart"/>
            <w:r w:rsidRPr="00805483">
              <w:t>сегменат</w:t>
            </w:r>
            <w:proofErr w:type="spellEnd"/>
            <w:r w:rsidRPr="00805483">
              <w:t xml:space="preserve"> Решение задач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>Закрепление понятий площадь круга и кругового сектора</w:t>
            </w:r>
            <w:proofErr w:type="gramStart"/>
            <w:r w:rsidRPr="00805483">
              <w:t>.К</w:t>
            </w:r>
            <w:proofErr w:type="gramEnd"/>
            <w:r w:rsidRPr="00805483">
              <w:t>ругового сегмента. Исследовать свойства конфигурации связанных с окружностью с помощью компьютерных программ.</w:t>
            </w:r>
          </w:p>
        </w:tc>
        <w:tc>
          <w:tcPr>
            <w:tcW w:w="992" w:type="dxa"/>
          </w:tcPr>
          <w:p w:rsidR="00805483" w:rsidRPr="00805483" w:rsidRDefault="00284F97" w:rsidP="00523900">
            <w:pPr>
              <w:jc w:val="center"/>
            </w:pPr>
            <w:r>
              <w:t>11.02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989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lastRenderedPageBreak/>
              <w:t>43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Решение задач: «Длина окружности. Площадь круга»</w:t>
            </w:r>
          </w:p>
          <w:p w:rsidR="00805483" w:rsidRPr="00805483" w:rsidRDefault="00805483" w:rsidP="00200C95">
            <w:pPr>
              <w:snapToGrid w:val="0"/>
            </w:pP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>Формулировать и доказывать теоремы связанные с длинной окружности</w:t>
            </w:r>
            <w:proofErr w:type="gramStart"/>
            <w:r w:rsidRPr="00805483">
              <w:t xml:space="preserve"> ,</w:t>
            </w:r>
            <w:proofErr w:type="gramEnd"/>
            <w:r w:rsidRPr="00805483">
              <w:t xml:space="preserve"> площадью круга, применять их при решении задач, интерпретировать полученный результат и сопоставлять его с условием задачи.</w:t>
            </w:r>
          </w:p>
        </w:tc>
        <w:tc>
          <w:tcPr>
            <w:tcW w:w="992" w:type="dxa"/>
          </w:tcPr>
          <w:p w:rsidR="00805483" w:rsidRPr="00805483" w:rsidRDefault="004E191E" w:rsidP="00523900">
            <w:pPr>
              <w:jc w:val="center"/>
            </w:pPr>
            <w:r>
              <w:t>15.02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989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44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Решение задач: «Длина дуги. Площадь сектора</w:t>
            </w:r>
            <w:proofErr w:type="gramStart"/>
            <w:r w:rsidRPr="00805483">
              <w:t xml:space="preserve"> ,</w:t>
            </w:r>
            <w:proofErr w:type="gramEnd"/>
            <w:r w:rsidRPr="00805483">
              <w:t>сегмента»</w:t>
            </w:r>
          </w:p>
          <w:p w:rsidR="00805483" w:rsidRPr="00805483" w:rsidRDefault="00805483" w:rsidP="00200C95">
            <w:pPr>
              <w:snapToGrid w:val="0"/>
            </w:pP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 xml:space="preserve">Решать задачи на построение, доказательства вычисления, выделять на чертеже конфигурации необходимые для проведения обоснований логических шагов решения. Умение планировать и осуществлять </w:t>
            </w:r>
            <w:proofErr w:type="gramStart"/>
            <w:r w:rsidRPr="00805483">
              <w:t>деятельность</w:t>
            </w:r>
            <w:proofErr w:type="gramEnd"/>
            <w:r w:rsidRPr="00805483">
              <w:t xml:space="preserve"> направленную на решение задач.</w:t>
            </w:r>
          </w:p>
        </w:tc>
        <w:tc>
          <w:tcPr>
            <w:tcW w:w="992" w:type="dxa"/>
          </w:tcPr>
          <w:p w:rsidR="00805483" w:rsidRPr="00805483" w:rsidRDefault="004E191E" w:rsidP="00523900">
            <w:pPr>
              <w:jc w:val="center"/>
            </w:pPr>
            <w:r>
              <w:t>18.02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989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45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Закрепление умения решать задачи по теме: «Длина дуги. Площадь сектора</w:t>
            </w:r>
            <w:proofErr w:type="gramStart"/>
            <w:r w:rsidRPr="00805483">
              <w:t xml:space="preserve"> ,</w:t>
            </w:r>
            <w:proofErr w:type="gramEnd"/>
            <w:r w:rsidRPr="00805483">
              <w:t>сегмента»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 xml:space="preserve">Решать задачи на построение, доказательства вычисления, выделять на чертеже конфигурации необходимые для проведения обоснований логических шагов решения. Умение планировать и осуществлять </w:t>
            </w:r>
            <w:proofErr w:type="gramStart"/>
            <w:r w:rsidRPr="00805483">
              <w:t>деятельность</w:t>
            </w:r>
            <w:proofErr w:type="gramEnd"/>
            <w:r w:rsidRPr="00805483">
              <w:t xml:space="preserve"> направленную на решение задач.</w:t>
            </w:r>
          </w:p>
        </w:tc>
        <w:tc>
          <w:tcPr>
            <w:tcW w:w="992" w:type="dxa"/>
          </w:tcPr>
          <w:p w:rsidR="00805483" w:rsidRPr="00805483" w:rsidRDefault="004E191E" w:rsidP="00523900">
            <w:pPr>
              <w:jc w:val="center"/>
            </w:pPr>
            <w:r>
              <w:t>22.02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46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Контрольная работа по теме « Окружность и круг»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992" w:type="dxa"/>
          </w:tcPr>
          <w:p w:rsidR="00805483" w:rsidRPr="00805483" w:rsidRDefault="004E191E" w:rsidP="00523900">
            <w:pPr>
              <w:jc w:val="center"/>
            </w:pPr>
            <w:r>
              <w:t>25.02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437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47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Понятие движения. Осевая и центральная симметрия.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>Объяснять и иллюстрировать равенство фигур. Умение применять изученные понятия</w:t>
            </w:r>
            <w:proofErr w:type="gramStart"/>
            <w:r w:rsidRPr="00805483">
              <w:t xml:space="preserve"> ,</w:t>
            </w:r>
            <w:proofErr w:type="gramEnd"/>
            <w:r w:rsidRPr="00805483">
              <w:t xml:space="preserve"> методы решения задач практического характера.</w:t>
            </w:r>
          </w:p>
        </w:tc>
        <w:tc>
          <w:tcPr>
            <w:tcW w:w="992" w:type="dxa"/>
          </w:tcPr>
          <w:p w:rsidR="00805483" w:rsidRPr="00805483" w:rsidRDefault="004E191E" w:rsidP="00523900">
            <w:pPr>
              <w:jc w:val="center"/>
            </w:pPr>
            <w:r>
              <w:t>1.03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415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48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Свойства движений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805483">
              <w:rPr>
                <w:iCs/>
                <w:sz w:val="20"/>
                <w:szCs w:val="20"/>
              </w:rPr>
              <w:t xml:space="preserve">Строить равные и симметричные фигуры, умение контролировать процесс и результат учебной математической деятельности. </w:t>
            </w:r>
          </w:p>
        </w:tc>
        <w:tc>
          <w:tcPr>
            <w:tcW w:w="992" w:type="dxa"/>
          </w:tcPr>
          <w:p w:rsidR="00805483" w:rsidRPr="00805483" w:rsidRDefault="004E191E" w:rsidP="00523900">
            <w:pPr>
              <w:jc w:val="center"/>
            </w:pPr>
            <w:r>
              <w:t>4.03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49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Решение задач по теме «Понятие движения. Осевая и центральная симметрия</w:t>
            </w:r>
            <w:proofErr w:type="gramStart"/>
            <w:r w:rsidRPr="00805483">
              <w:t>.»</w:t>
            </w:r>
            <w:proofErr w:type="gramEnd"/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 xml:space="preserve">Выделять на чертеже конфигурации необходимые для проведения обоснований логических шагов. Формирование у учащихся </w:t>
            </w:r>
            <w:proofErr w:type="spellStart"/>
            <w:r w:rsidRPr="00805483">
              <w:t>деятельностных</w:t>
            </w:r>
            <w:proofErr w:type="spellEnd"/>
            <w:r w:rsidRPr="00805483">
              <w:t xml:space="preserve"> способностей и способностей к структурированию и систематизации изучаемого предметного содержания. </w:t>
            </w:r>
          </w:p>
        </w:tc>
        <w:tc>
          <w:tcPr>
            <w:tcW w:w="992" w:type="dxa"/>
          </w:tcPr>
          <w:p w:rsidR="00805483" w:rsidRPr="00A92195" w:rsidRDefault="004E191E" w:rsidP="00523900">
            <w:pPr>
              <w:jc w:val="center"/>
            </w:pPr>
            <w:r>
              <w:t>8.03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50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Понятие движения. Параллельный перенос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 xml:space="preserve">Строить равные и симметричные фигуры, выполнять параллельный перенос. Формирование у учащихся </w:t>
            </w:r>
            <w:proofErr w:type="spellStart"/>
            <w:r w:rsidRPr="00805483">
              <w:t>деятельностных</w:t>
            </w:r>
            <w:proofErr w:type="spellEnd"/>
            <w:r w:rsidRPr="00805483"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805483" w:rsidRPr="00805483" w:rsidRDefault="004E191E" w:rsidP="00523900">
            <w:pPr>
              <w:jc w:val="center"/>
            </w:pPr>
            <w:r>
              <w:t>11.03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51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 xml:space="preserve">Понятие движения. Поворот 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 xml:space="preserve">Строить равные и симметричные фигуры, выполнять </w:t>
            </w:r>
            <w:proofErr w:type="spellStart"/>
            <w:r w:rsidRPr="00805483">
              <w:t>поворот</w:t>
            </w:r>
            <w:proofErr w:type="gramStart"/>
            <w:r w:rsidRPr="00805483">
              <w:t>.Ф</w:t>
            </w:r>
            <w:proofErr w:type="gramEnd"/>
            <w:r w:rsidRPr="00805483">
              <w:t>ормирование</w:t>
            </w:r>
            <w:proofErr w:type="spellEnd"/>
            <w:r w:rsidRPr="00805483">
              <w:t xml:space="preserve"> у учащихся </w:t>
            </w:r>
            <w:proofErr w:type="spellStart"/>
            <w:r w:rsidRPr="00805483">
              <w:t>деятельностных</w:t>
            </w:r>
            <w:proofErr w:type="spellEnd"/>
            <w:r w:rsidRPr="00805483"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805483" w:rsidRPr="00805483" w:rsidRDefault="004E191E" w:rsidP="00523900">
            <w:pPr>
              <w:jc w:val="center"/>
            </w:pPr>
            <w:r>
              <w:t>15.03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52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jc w:val="both"/>
              <w:rPr>
                <w:b/>
                <w:bCs/>
              </w:rPr>
            </w:pPr>
            <w:r w:rsidRPr="00805483">
              <w:t xml:space="preserve">Решение задач по теме: «Параллельный перенос. Поворот» Комбинации движений на плоскости и их свойства Понятие преобразования. Представление о </w:t>
            </w:r>
            <w:proofErr w:type="spellStart"/>
            <w:r w:rsidRPr="00805483">
              <w:t>метапредметном</w:t>
            </w:r>
            <w:proofErr w:type="spellEnd"/>
            <w:r w:rsidRPr="00805483">
              <w:t xml:space="preserve"> понятии «преобразование». Подобие. Гомотетия</w:t>
            </w:r>
          </w:p>
          <w:p w:rsidR="00805483" w:rsidRPr="00805483" w:rsidRDefault="00805483" w:rsidP="00200C95">
            <w:pPr>
              <w:snapToGrid w:val="0"/>
            </w:pP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>Исследовать свойство конфигураций фигур, выполнять решение задач связанных с движение фигур. Понятие гомотетия. Формирование у учащихся способности к рефлексивной деятельности</w:t>
            </w:r>
            <w:proofErr w:type="gramStart"/>
            <w:r w:rsidRPr="00805483">
              <w:t>:с</w:t>
            </w:r>
            <w:proofErr w:type="gramEnd"/>
            <w:r w:rsidRPr="00805483">
              <w:t>оставление опорного конспекта по теме урока.</w:t>
            </w:r>
          </w:p>
        </w:tc>
        <w:tc>
          <w:tcPr>
            <w:tcW w:w="992" w:type="dxa"/>
          </w:tcPr>
          <w:p w:rsidR="00805483" w:rsidRPr="00805483" w:rsidRDefault="004E191E" w:rsidP="00523900">
            <w:pPr>
              <w:jc w:val="center"/>
            </w:pPr>
            <w:r>
              <w:t>18.03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8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53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Решение задач по теме: «Движения»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snapToGrid w:val="0"/>
            </w:pPr>
            <w:r w:rsidRPr="00805483">
              <w:t>Исследовать свойство конфигураций фигур, выполнять решение задач связанных с движение фигур. Понятие гомотетия. Формирование у учащихся способности к рефлексивной деятельности</w:t>
            </w:r>
            <w:proofErr w:type="gramStart"/>
            <w:r w:rsidRPr="00805483">
              <w:t>:с</w:t>
            </w:r>
            <w:proofErr w:type="gramEnd"/>
            <w:r w:rsidRPr="00805483">
              <w:t>оставление опорного конспекта по теме урока.</w:t>
            </w:r>
          </w:p>
        </w:tc>
        <w:tc>
          <w:tcPr>
            <w:tcW w:w="992" w:type="dxa"/>
          </w:tcPr>
          <w:p w:rsidR="00805483" w:rsidRPr="00474302" w:rsidRDefault="004E191E" w:rsidP="00523900">
            <w:pPr>
              <w:jc w:val="center"/>
            </w:pPr>
            <w:r>
              <w:t>1.04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54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Контрольная работа по теме « Движения»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snapToGrid w:val="0"/>
            </w:pPr>
            <w:r w:rsidRPr="00805483"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992" w:type="dxa"/>
          </w:tcPr>
          <w:p w:rsidR="00805483" w:rsidRPr="00805483" w:rsidRDefault="004E191E" w:rsidP="00523900">
            <w:pPr>
              <w:jc w:val="center"/>
            </w:pPr>
            <w:r>
              <w:t>5.04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55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Предмет стереометрии. Многогранник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>Оперировать на базовом уровне понятиями геометрических фигур.</w:t>
            </w:r>
          </w:p>
          <w:p w:rsidR="00805483" w:rsidRPr="00805483" w:rsidRDefault="00805483" w:rsidP="00200C95">
            <w:r w:rsidRPr="00805483">
              <w:t>Умение применять изученные понятия, результаты для решения задач.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805483" w:rsidRPr="00474302" w:rsidRDefault="004E191E" w:rsidP="00523900">
            <w:pPr>
              <w:jc w:val="center"/>
            </w:pPr>
            <w:r>
              <w:t>8.04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  <w:rPr>
                <w:lang w:val="en-US"/>
              </w:rPr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lastRenderedPageBreak/>
              <w:t>56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rPr>
                <w:i/>
              </w:rPr>
            </w:pPr>
            <w:r w:rsidRPr="00805483">
              <w:t>Многогранник и его элементы. Названия многогранников с разным положением и количеством граней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>Оперировать на базовом уровне понятиями геометрических фигур.</w:t>
            </w:r>
          </w:p>
          <w:p w:rsidR="00805483" w:rsidRPr="00805483" w:rsidRDefault="00805483" w:rsidP="00200C95">
            <w:pPr>
              <w:snapToGrid w:val="0"/>
              <w:jc w:val="both"/>
            </w:pPr>
            <w:r w:rsidRPr="00805483">
              <w:t>Умение применять изученные понятия, результаты для решения задач.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805483" w:rsidRPr="00805483" w:rsidRDefault="004E191E" w:rsidP="00523900">
            <w:pPr>
              <w:jc w:val="center"/>
            </w:pPr>
            <w:r>
              <w:t>12.04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  <w:rPr>
                <w:lang w:val="en-US"/>
              </w:rPr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57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 xml:space="preserve">Первичные представления о параллелепипеде, призме, их элементах и простейших свойствах. 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snapToGrid w:val="0"/>
              <w:jc w:val="both"/>
            </w:pPr>
            <w:r w:rsidRPr="00805483">
              <w:t>Умение использовать свойства геометрических фигур для решения простейших задач. Умение применять изученные понятия, результаты для решения задач.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805483" w:rsidRPr="00474302" w:rsidRDefault="004E191E" w:rsidP="00523900">
            <w:pPr>
              <w:jc w:val="center"/>
            </w:pPr>
            <w:r>
              <w:t>15.04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58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rPr>
                <w:i/>
              </w:rPr>
            </w:pPr>
            <w:r w:rsidRPr="00805483">
              <w:t>Первичные представления о пирамиде, её элементах и простейших свойствах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snapToGrid w:val="0"/>
              <w:jc w:val="both"/>
            </w:pPr>
            <w:r w:rsidRPr="00805483">
              <w:t>Умение использовать свойства геометрических фигур для решения простейших задач. Умение применять изученные понятия, результаты для решения задач.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805483" w:rsidRPr="00474302" w:rsidRDefault="004E191E" w:rsidP="00523900">
            <w:pPr>
              <w:jc w:val="center"/>
            </w:pPr>
            <w:r>
              <w:t>19.04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59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 xml:space="preserve">Первичные представления </w:t>
            </w:r>
            <w:proofErr w:type="gramStart"/>
            <w:r w:rsidRPr="00805483">
              <w:t>цилиндре</w:t>
            </w:r>
            <w:proofErr w:type="gramEnd"/>
            <w:r w:rsidRPr="00805483">
              <w:t>, его элементах и простейших свойствах,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 xml:space="preserve">Умение использовать свойства геометрических фигур для решения простейших задач. Умение применять изученные понятия, результаты для решения задач. Умение контролировать процесс и результат учебной математической деятельности. Формирование у учащихся </w:t>
            </w:r>
            <w:proofErr w:type="spellStart"/>
            <w:r w:rsidRPr="00805483">
              <w:t>деятельностных</w:t>
            </w:r>
            <w:proofErr w:type="spellEnd"/>
            <w:r w:rsidRPr="00805483">
              <w:t xml:space="preserve"> способностей.</w:t>
            </w:r>
          </w:p>
        </w:tc>
        <w:tc>
          <w:tcPr>
            <w:tcW w:w="992" w:type="dxa"/>
          </w:tcPr>
          <w:p w:rsidR="00805483" w:rsidRPr="00474302" w:rsidRDefault="004E191E" w:rsidP="00523900">
            <w:pPr>
              <w:jc w:val="center"/>
            </w:pPr>
            <w:r>
              <w:t>22.04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60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 xml:space="preserve">Первичные представления </w:t>
            </w:r>
            <w:proofErr w:type="gramStart"/>
            <w:r w:rsidRPr="00805483">
              <w:t>конусе</w:t>
            </w:r>
            <w:proofErr w:type="gramEnd"/>
            <w:r w:rsidRPr="00805483">
              <w:t xml:space="preserve"> его элементах и простейших свойствах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 xml:space="preserve">Умение использовать свойства геометрических фигур для решения простейших задач. Умение применять изученные понятия, результаты для решения задач. Умение контролировать процесс и результат учебной математической деятельности. Формирование у учащихся </w:t>
            </w:r>
            <w:proofErr w:type="spellStart"/>
            <w:r w:rsidRPr="00805483">
              <w:t>деятельностных</w:t>
            </w:r>
            <w:proofErr w:type="spellEnd"/>
            <w:r w:rsidRPr="00805483">
              <w:t xml:space="preserve"> способностей.</w:t>
            </w:r>
          </w:p>
        </w:tc>
        <w:tc>
          <w:tcPr>
            <w:tcW w:w="992" w:type="dxa"/>
          </w:tcPr>
          <w:p w:rsidR="00805483" w:rsidRPr="00474302" w:rsidRDefault="004E191E" w:rsidP="00523900">
            <w:pPr>
              <w:jc w:val="center"/>
            </w:pPr>
            <w:r>
              <w:t>26.04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876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61</w:t>
            </w:r>
          </w:p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Первичные представления сфере и шаре, их элементах и простейших свойствах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 xml:space="preserve">Умение использовать свойства геометрических фигур для решения простейших задач. Умение применять изученные понятия, результаты для решения задач. Умение контролировать процесс и результат учебной математической деятельности. Формирование у учащихся </w:t>
            </w:r>
            <w:proofErr w:type="spellStart"/>
            <w:r w:rsidRPr="00805483">
              <w:t>деятельностных</w:t>
            </w:r>
            <w:proofErr w:type="spellEnd"/>
            <w:r w:rsidRPr="00805483">
              <w:t xml:space="preserve"> способностей.</w:t>
            </w:r>
          </w:p>
        </w:tc>
        <w:tc>
          <w:tcPr>
            <w:tcW w:w="992" w:type="dxa"/>
          </w:tcPr>
          <w:p w:rsidR="00805483" w:rsidRPr="00805483" w:rsidRDefault="004E191E" w:rsidP="00523900">
            <w:pPr>
              <w:jc w:val="center"/>
            </w:pPr>
            <w:r>
              <w:t>29.04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62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Решение задач. Тела и поверхности вращения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 xml:space="preserve">Умение использовать свойства геометрических фигур для решения простейших задач. Умение применять изученные понятия, результаты для решения задач. Умение контролировать процесс и результат учебной математической деятельности. Формирование у учащихся </w:t>
            </w:r>
            <w:proofErr w:type="spellStart"/>
            <w:r w:rsidRPr="00805483">
              <w:t>деятельностных</w:t>
            </w:r>
            <w:proofErr w:type="spellEnd"/>
            <w:r w:rsidRPr="00805483">
              <w:t xml:space="preserve"> способностей.</w:t>
            </w:r>
          </w:p>
        </w:tc>
        <w:tc>
          <w:tcPr>
            <w:tcW w:w="992" w:type="dxa"/>
          </w:tcPr>
          <w:p w:rsidR="00805483" w:rsidRPr="00805483" w:rsidRDefault="004E191E" w:rsidP="00523900">
            <w:r>
              <w:t xml:space="preserve">     3.05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721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63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Об аксиомах планиметрии</w:t>
            </w:r>
          </w:p>
          <w:p w:rsidR="00805483" w:rsidRPr="00805483" w:rsidRDefault="00805483" w:rsidP="00200C95">
            <w:pPr>
              <w:snapToGrid w:val="0"/>
            </w:pP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 xml:space="preserve">Формулировать аксиомы, формулировать и доказывать теоремы, </w:t>
            </w:r>
            <w:proofErr w:type="gramStart"/>
            <w:r w:rsidRPr="00805483">
              <w:t>объяснять</w:t>
            </w:r>
            <w:proofErr w:type="gramEnd"/>
            <w:r w:rsidRPr="00805483">
              <w:t xml:space="preserve"> что такое геометрическое место точек. Умение ясно и точно. Грамотно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805483" w:rsidRPr="00474302" w:rsidRDefault="004E191E" w:rsidP="00523900">
            <w:pPr>
              <w:jc w:val="center"/>
            </w:pPr>
            <w:r>
              <w:t>6.05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/>
        </w:tc>
      </w:tr>
      <w:tr w:rsidR="00805483" w:rsidRPr="00805483" w:rsidTr="00A25C01">
        <w:trPr>
          <w:cantSplit/>
          <w:trHeight w:val="721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64</w:t>
            </w:r>
          </w:p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Решение задач по теме “Аксиомы планиметрии”.</w:t>
            </w:r>
          </w:p>
          <w:p w:rsidR="00805483" w:rsidRPr="00805483" w:rsidRDefault="00805483" w:rsidP="00200C95">
            <w:pPr>
              <w:snapToGrid w:val="0"/>
            </w:pPr>
            <w:r w:rsidRPr="00805483">
              <w:t>Некоторые сведения о развитии геометрии.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 xml:space="preserve">Формулировать аксиомы, формулировать и доказывать теоремы, </w:t>
            </w:r>
            <w:proofErr w:type="gramStart"/>
            <w:r w:rsidRPr="00805483">
              <w:t>объяснять</w:t>
            </w:r>
            <w:proofErr w:type="gramEnd"/>
            <w:r w:rsidRPr="00805483">
              <w:t xml:space="preserve"> что такое геометрическое место точек. Умение ясно и точно. Грамотно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805483" w:rsidRPr="00474302" w:rsidRDefault="004E191E" w:rsidP="00523900">
            <w:pPr>
              <w:jc w:val="center"/>
            </w:pPr>
            <w:r>
              <w:t>10.05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/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65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Повторение по темам:                          «Треугольники, четырёхугольники, многоугольники»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>Умение применять изученные понятия, методы для решения задач практического характера и смежных дисциплин. Грамотно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805483" w:rsidRPr="00805483" w:rsidRDefault="004E191E" w:rsidP="00523900">
            <w:pPr>
              <w:jc w:val="center"/>
            </w:pPr>
            <w:r>
              <w:t>13.05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846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66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Повторение по теме:                          «Окружность»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>Умение применять изученные понятия, методы для решения задач практического характера и смежных дисциплин. Грамотно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805483" w:rsidRPr="00805483" w:rsidRDefault="004E191E" w:rsidP="00523900">
            <w:pPr>
              <w:jc w:val="center"/>
            </w:pPr>
            <w:r>
              <w:t>17.05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846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67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Итоговая контрольная работа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992" w:type="dxa"/>
          </w:tcPr>
          <w:p w:rsidR="00805483" w:rsidRPr="00805483" w:rsidRDefault="004E191E" w:rsidP="00523900">
            <w:pPr>
              <w:jc w:val="center"/>
            </w:pPr>
            <w:r>
              <w:t>20.05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lastRenderedPageBreak/>
              <w:t>68</w:t>
            </w:r>
          </w:p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rPr>
                <w:iCs/>
              </w:rPr>
              <w:t>Повторение темы: «Параллельные прямые». «Треугольники».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>Умение применять изученные понятия, методы для решения задач практического характера и смежных дисциплин. Грамотно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805483" w:rsidRPr="00805483" w:rsidRDefault="004E191E" w:rsidP="00523900">
            <w:pPr>
              <w:jc w:val="center"/>
            </w:pPr>
            <w:r>
              <w:t>24.05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</w:tbl>
    <w:p w:rsidR="005E718C" w:rsidRDefault="005E718C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B95E95" w:rsidRDefault="00B95E95" w:rsidP="00D6040A">
      <w:pPr>
        <w:pStyle w:val="a6"/>
        <w:spacing w:before="0" w:after="0"/>
        <w:rPr>
          <w:b/>
          <w:sz w:val="20"/>
          <w:szCs w:val="20"/>
        </w:rPr>
      </w:pPr>
    </w:p>
    <w:p w:rsidR="00B95E95" w:rsidRDefault="00B95E95" w:rsidP="00D6040A">
      <w:pPr>
        <w:pStyle w:val="a6"/>
        <w:spacing w:before="0" w:after="0"/>
        <w:rPr>
          <w:b/>
          <w:sz w:val="20"/>
          <w:szCs w:val="20"/>
        </w:rPr>
      </w:pPr>
    </w:p>
    <w:p w:rsidR="00B95E95" w:rsidRDefault="00B95E95" w:rsidP="00D6040A">
      <w:pPr>
        <w:pStyle w:val="a6"/>
        <w:spacing w:before="0" w:after="0"/>
        <w:rPr>
          <w:b/>
          <w:sz w:val="20"/>
          <w:szCs w:val="20"/>
        </w:rPr>
      </w:pPr>
    </w:p>
    <w:p w:rsidR="00B95E95" w:rsidRDefault="00B95E95" w:rsidP="00D6040A">
      <w:pPr>
        <w:pStyle w:val="a6"/>
        <w:spacing w:before="0" w:after="0"/>
        <w:rPr>
          <w:b/>
          <w:sz w:val="20"/>
          <w:szCs w:val="20"/>
        </w:rPr>
      </w:pPr>
    </w:p>
    <w:p w:rsidR="00B95E95" w:rsidRDefault="00B95E95" w:rsidP="00D6040A">
      <w:pPr>
        <w:pStyle w:val="a6"/>
        <w:spacing w:before="0" w:after="0"/>
        <w:rPr>
          <w:b/>
          <w:sz w:val="20"/>
          <w:szCs w:val="20"/>
        </w:rPr>
      </w:pPr>
    </w:p>
    <w:p w:rsidR="00B95E95" w:rsidRDefault="00B95E95" w:rsidP="00D6040A">
      <w:pPr>
        <w:pStyle w:val="a6"/>
        <w:spacing w:before="0" w:after="0"/>
        <w:rPr>
          <w:b/>
          <w:sz w:val="20"/>
          <w:szCs w:val="20"/>
        </w:rPr>
      </w:pPr>
    </w:p>
    <w:p w:rsidR="00B95E95" w:rsidRDefault="00B95E95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62647B">
      <w:pPr>
        <w:tabs>
          <w:tab w:val="left" w:pos="6575"/>
        </w:tabs>
        <w:ind w:hanging="54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УМК обучающихся:</w:t>
      </w:r>
    </w:p>
    <w:p w:rsidR="0062647B" w:rsidRDefault="0062647B" w:rsidP="0062647B">
      <w:pPr>
        <w:widowControl/>
        <w:autoSpaceDE/>
        <w:rPr>
          <w:sz w:val="24"/>
          <w:szCs w:val="24"/>
        </w:rPr>
      </w:pPr>
      <w:r>
        <w:rPr>
          <w:sz w:val="24"/>
          <w:szCs w:val="24"/>
        </w:rPr>
        <w:t xml:space="preserve">1.   Л.С. </w:t>
      </w:r>
      <w:proofErr w:type="spellStart"/>
      <w:r>
        <w:rPr>
          <w:sz w:val="24"/>
          <w:szCs w:val="24"/>
        </w:rPr>
        <w:t>Атанасян</w:t>
      </w:r>
      <w:proofErr w:type="spellEnd"/>
      <w:r>
        <w:rPr>
          <w:sz w:val="24"/>
          <w:szCs w:val="24"/>
        </w:rPr>
        <w:t xml:space="preserve">, В.Ф. Бутузов, С.Б.  Кадомцев. Геометрия.7 – 9 класс. Учебник для общеобразовательных учреждений /Л.С. </w:t>
      </w:r>
      <w:proofErr w:type="spellStart"/>
      <w:r>
        <w:rPr>
          <w:sz w:val="24"/>
          <w:szCs w:val="24"/>
        </w:rPr>
        <w:t>Атанасян</w:t>
      </w:r>
      <w:proofErr w:type="spellEnd"/>
      <w:r>
        <w:rPr>
          <w:sz w:val="24"/>
          <w:szCs w:val="24"/>
        </w:rPr>
        <w:t xml:space="preserve">, </w:t>
      </w:r>
    </w:p>
    <w:p w:rsidR="0062647B" w:rsidRDefault="0062647B" w:rsidP="0062647B">
      <w:pPr>
        <w:widowControl/>
        <w:autoSpaceDE/>
        <w:rPr>
          <w:sz w:val="24"/>
          <w:szCs w:val="24"/>
        </w:rPr>
      </w:pPr>
      <w:r>
        <w:rPr>
          <w:sz w:val="24"/>
          <w:szCs w:val="24"/>
        </w:rPr>
        <w:t xml:space="preserve">          В.Ф. Бутузов, С.Б.  Кадомцев, Москва</w:t>
      </w:r>
      <w:proofErr w:type="gramStart"/>
      <w:r>
        <w:rPr>
          <w:sz w:val="24"/>
          <w:szCs w:val="24"/>
        </w:rPr>
        <w:t xml:space="preserve">.: </w:t>
      </w:r>
      <w:proofErr w:type="gramEnd"/>
      <w:r>
        <w:rPr>
          <w:sz w:val="24"/>
          <w:szCs w:val="24"/>
        </w:rPr>
        <w:t>Просвещение, 2009 г.</w:t>
      </w:r>
    </w:p>
    <w:p w:rsidR="0062647B" w:rsidRDefault="0062647B" w:rsidP="0062647B">
      <w:pPr>
        <w:widowControl/>
        <w:autoSpaceDE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62647B" w:rsidRDefault="0062647B" w:rsidP="0062647B">
      <w:pPr>
        <w:pStyle w:val="a4"/>
        <w:ind w:left="284" w:hanging="284"/>
        <w:rPr>
          <w:b/>
          <w:i/>
        </w:rPr>
      </w:pPr>
      <w:r>
        <w:rPr>
          <w:b/>
          <w:i/>
        </w:rPr>
        <w:t xml:space="preserve">УМК учителя: </w:t>
      </w:r>
    </w:p>
    <w:p w:rsidR="0062647B" w:rsidRDefault="0062647B" w:rsidP="0062647B">
      <w:pPr>
        <w:pStyle w:val="a4"/>
        <w:numPr>
          <w:ilvl w:val="0"/>
          <w:numId w:val="22"/>
        </w:numPr>
        <w:suppressAutoHyphens w:val="0"/>
        <w:spacing w:after="200" w:line="276" w:lineRule="auto"/>
        <w:ind w:left="284" w:hanging="284"/>
        <w:contextualSpacing/>
        <w:jc w:val="both"/>
      </w:pPr>
      <w:r>
        <w:t xml:space="preserve">Л.С. </w:t>
      </w:r>
      <w:proofErr w:type="spellStart"/>
      <w:r>
        <w:t>Атанасян</w:t>
      </w:r>
      <w:proofErr w:type="spellEnd"/>
      <w:r>
        <w:t xml:space="preserve">, В.Ф. Бутузов, С.Б.  Кадомцев. Геометрия.7 – 9 класс. Учебник для общеобразовательных учреждений /Л.С. </w:t>
      </w:r>
      <w:proofErr w:type="spellStart"/>
      <w:r>
        <w:t>Атанасян</w:t>
      </w:r>
      <w:proofErr w:type="spellEnd"/>
      <w:r>
        <w:t xml:space="preserve">, </w:t>
      </w:r>
    </w:p>
    <w:p w:rsidR="0062647B" w:rsidRDefault="0062647B" w:rsidP="0062647B">
      <w:pPr>
        <w:pStyle w:val="a4"/>
      </w:pPr>
      <w:r>
        <w:t>В.Ф. Бутузов, С.Б.  Кадомцев, Москва</w:t>
      </w:r>
      <w:proofErr w:type="gramStart"/>
      <w:r>
        <w:t xml:space="preserve">.: </w:t>
      </w:r>
      <w:proofErr w:type="gramEnd"/>
      <w:r>
        <w:t>Просвещение, 2009 г.</w:t>
      </w:r>
    </w:p>
    <w:p w:rsidR="0062647B" w:rsidRDefault="0062647B" w:rsidP="0062647B">
      <w:pPr>
        <w:pStyle w:val="a4"/>
        <w:numPr>
          <w:ilvl w:val="0"/>
          <w:numId w:val="22"/>
        </w:numPr>
        <w:suppressAutoHyphens w:val="0"/>
        <w:spacing w:after="200" w:line="276" w:lineRule="auto"/>
        <w:ind w:left="284" w:hanging="284"/>
        <w:contextualSpacing/>
        <w:jc w:val="both"/>
      </w:pPr>
      <w:r>
        <w:t xml:space="preserve">Поурочные планы по учебникам </w:t>
      </w:r>
      <w:proofErr w:type="spellStart"/>
      <w:r>
        <w:t>Л.С.Атанасяна</w:t>
      </w:r>
      <w:proofErr w:type="spellEnd"/>
      <w:r>
        <w:t>. Геометрия 7-11 классы. Издательство «Учитель», 2011 г.</w:t>
      </w:r>
    </w:p>
    <w:p w:rsidR="0062647B" w:rsidRDefault="0062647B" w:rsidP="0062647B">
      <w:pPr>
        <w:pStyle w:val="a4"/>
        <w:numPr>
          <w:ilvl w:val="0"/>
          <w:numId w:val="22"/>
        </w:numPr>
        <w:suppressAutoHyphens w:val="0"/>
        <w:spacing w:after="200" w:line="276" w:lineRule="auto"/>
        <w:ind w:left="284" w:hanging="284"/>
        <w:contextualSpacing/>
        <w:jc w:val="both"/>
      </w:pPr>
      <w:r>
        <w:t xml:space="preserve">Геометрия 7-11 классы: развернутое тематическое планирование. Базовый уровень. Линия </w:t>
      </w:r>
      <w:proofErr w:type="spellStart"/>
      <w:r>
        <w:t>Л.С.Атанасяна</w:t>
      </w:r>
      <w:proofErr w:type="spellEnd"/>
      <w:r>
        <w:t xml:space="preserve"> / авт.-сост. Т.А.Салова.- Изд.2-е, </w:t>
      </w:r>
      <w:proofErr w:type="spellStart"/>
      <w:r>
        <w:t>испр</w:t>
      </w:r>
      <w:proofErr w:type="spellEnd"/>
      <w:r>
        <w:t>.- Волгоград: Учитель, 2010 г.</w:t>
      </w:r>
    </w:p>
    <w:p w:rsidR="0062647B" w:rsidRDefault="0062647B" w:rsidP="0062647B">
      <w:pPr>
        <w:rPr>
          <w:sz w:val="24"/>
          <w:szCs w:val="24"/>
        </w:rPr>
      </w:pPr>
    </w:p>
    <w:p w:rsidR="0062647B" w:rsidRDefault="0062647B" w:rsidP="0062647B">
      <w:pPr>
        <w:rPr>
          <w:color w:val="FF0000"/>
          <w:sz w:val="24"/>
          <w:szCs w:val="24"/>
        </w:rPr>
      </w:pPr>
    </w:p>
    <w:p w:rsidR="0062647B" w:rsidRDefault="0062647B" w:rsidP="0062647B">
      <w:pPr>
        <w:rPr>
          <w:sz w:val="24"/>
          <w:szCs w:val="24"/>
        </w:rPr>
      </w:pPr>
    </w:p>
    <w:p w:rsidR="0062647B" w:rsidRPr="00250C66" w:rsidRDefault="0062647B" w:rsidP="00D6040A">
      <w:pPr>
        <w:pStyle w:val="a6"/>
        <w:spacing w:before="0" w:after="0"/>
        <w:rPr>
          <w:b/>
          <w:sz w:val="20"/>
          <w:szCs w:val="20"/>
        </w:rPr>
        <w:sectPr w:rsidR="0062647B" w:rsidRPr="00250C66" w:rsidSect="00523900">
          <w:type w:val="continuous"/>
          <w:pgSz w:w="16838" w:h="11906" w:orient="landscape"/>
          <w:pgMar w:top="851" w:right="426" w:bottom="851" w:left="567" w:header="720" w:footer="720" w:gutter="0"/>
          <w:cols w:space="720"/>
          <w:docGrid w:linePitch="360"/>
        </w:sectPr>
      </w:pPr>
    </w:p>
    <w:p w:rsidR="00D6040A" w:rsidRPr="00805483" w:rsidRDefault="00250C66" w:rsidP="00250C66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tbl>
      <w:tblPr>
        <w:tblStyle w:val="a9"/>
        <w:tblpPr w:leftFromText="180" w:rightFromText="180" w:vertAnchor="text" w:horzAnchor="margin" w:tblpY="466"/>
        <w:tblOverlap w:val="never"/>
        <w:tblW w:w="0" w:type="auto"/>
        <w:tblLook w:val="04A0"/>
      </w:tblPr>
      <w:tblGrid>
        <w:gridCol w:w="4930"/>
        <w:gridCol w:w="4895"/>
      </w:tblGrid>
      <w:tr w:rsidR="00250C66" w:rsidRPr="000D3404" w:rsidTr="00D35909">
        <w:trPr>
          <w:trHeight w:val="152"/>
        </w:trPr>
        <w:tc>
          <w:tcPr>
            <w:tcW w:w="9825" w:type="dxa"/>
            <w:gridSpan w:val="2"/>
          </w:tcPr>
          <w:p w:rsidR="00250C66" w:rsidRPr="000D3404" w:rsidRDefault="00250C66" w:rsidP="00D35909">
            <w:pPr>
              <w:jc w:val="center"/>
              <w:rPr>
                <w:sz w:val="24"/>
                <w:szCs w:val="24"/>
              </w:rPr>
            </w:pPr>
            <w:r w:rsidRPr="000D3404">
              <w:rPr>
                <w:b/>
                <w:sz w:val="24"/>
                <w:szCs w:val="24"/>
              </w:rPr>
              <w:t>Контрольная работа № 1</w:t>
            </w:r>
            <w:r>
              <w:rPr>
                <w:b/>
                <w:sz w:val="24"/>
                <w:szCs w:val="24"/>
              </w:rPr>
              <w:t>.  Векторы</w:t>
            </w:r>
          </w:p>
        </w:tc>
      </w:tr>
      <w:tr w:rsidR="00250C66" w:rsidRPr="000D3404" w:rsidTr="00D35909">
        <w:trPr>
          <w:trHeight w:val="3304"/>
        </w:trPr>
        <w:tc>
          <w:tcPr>
            <w:tcW w:w="4930" w:type="dxa"/>
          </w:tcPr>
          <w:p w:rsidR="00250C66" w:rsidRPr="00BA2B7A" w:rsidRDefault="00250C66" w:rsidP="00D35909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BA2B7A">
              <w:rPr>
                <w:b/>
                <w:i/>
                <w:sz w:val="24"/>
                <w:szCs w:val="24"/>
              </w:rPr>
              <w:t>1 вариант.</w:t>
            </w:r>
          </w:p>
          <w:p w:rsidR="00250C66" w:rsidRPr="000D3404" w:rsidRDefault="00250C66" w:rsidP="00D35909">
            <w:pPr>
              <w:spacing w:line="276" w:lineRule="auto"/>
              <w:ind w:right="-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0D3404">
              <w:rPr>
                <w:sz w:val="24"/>
                <w:szCs w:val="24"/>
              </w:rPr>
              <w:t xml:space="preserve"> Начертите два неколлинеарных вектора </w:t>
            </w:r>
            <w:r w:rsidRPr="000D3404">
              <w:rPr>
                <w:rFonts w:eastAsiaTheme="minorEastAsia"/>
                <w:position w:val="-6"/>
                <w:sz w:val="24"/>
                <w:szCs w:val="24"/>
                <w:lang w:eastAsia="ru-RU"/>
              </w:rPr>
              <w:object w:dxaOrig="20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3pt;height:13.1pt" o:ole="">
                  <v:imagedata r:id="rId6" o:title=""/>
                </v:shape>
                <o:OLEObject Type="Embed" ProgID="Equation.3" ShapeID="_x0000_i1025" DrawAspect="Content" ObjectID="_1661686308" r:id="rId7"/>
              </w:object>
            </w:r>
            <w:r w:rsidRPr="000D3404">
              <w:rPr>
                <w:sz w:val="24"/>
                <w:szCs w:val="24"/>
              </w:rPr>
              <w:t xml:space="preserve">и </w:t>
            </w:r>
            <w:r w:rsidRPr="000D3404">
              <w:rPr>
                <w:rFonts w:eastAsiaTheme="minorEastAsia"/>
                <w:position w:val="-6"/>
                <w:sz w:val="24"/>
                <w:szCs w:val="24"/>
                <w:lang w:eastAsia="ru-RU"/>
              </w:rPr>
              <w:object w:dxaOrig="200" w:dyaOrig="279">
                <v:shape id="_x0000_i1026" type="#_x0000_t75" style="width:10.3pt;height:13.1pt" o:ole="">
                  <v:imagedata r:id="rId8" o:title=""/>
                </v:shape>
                <o:OLEObject Type="Embed" ProgID="Equation.3" ShapeID="_x0000_i1026" DrawAspect="Content" ObjectID="_1661686309" r:id="rId9"/>
              </w:object>
            </w:r>
            <w:r w:rsidRPr="000D3404">
              <w:rPr>
                <w:sz w:val="24"/>
                <w:szCs w:val="24"/>
              </w:rPr>
              <w:t>. Постройте векторы, равные:</w:t>
            </w:r>
          </w:p>
          <w:p w:rsidR="00250C66" w:rsidRDefault="00250C66" w:rsidP="00D35909">
            <w:pPr>
              <w:spacing w:line="276" w:lineRule="auto"/>
              <w:ind w:right="-64"/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>а)</w:t>
            </w:r>
            <w:r>
              <w:rPr>
                <w:sz w:val="24"/>
                <w:szCs w:val="24"/>
              </w:rPr>
              <w:t xml:space="preserve"> </w:t>
            </w:r>
            <w:r w:rsidRPr="000D3404">
              <w:rPr>
                <w:sz w:val="24"/>
                <w:szCs w:val="24"/>
              </w:rPr>
              <w:t xml:space="preserve"> </w:t>
            </w:r>
            <w:r w:rsidRPr="000D3404">
              <w:rPr>
                <w:rFonts w:eastAsiaTheme="minorEastAsia"/>
                <w:position w:val="-24"/>
                <w:sz w:val="24"/>
                <w:szCs w:val="24"/>
                <w:lang w:eastAsia="ru-RU"/>
              </w:rPr>
              <w:object w:dxaOrig="859" w:dyaOrig="620">
                <v:shape id="_x0000_i1027" type="#_x0000_t75" style="width:43.95pt;height:31.8pt" o:ole="">
                  <v:imagedata r:id="rId10" o:title=""/>
                </v:shape>
                <o:OLEObject Type="Embed" ProgID="Equation.3" ShapeID="_x0000_i1027" DrawAspect="Content" ObjectID="_1661686310" r:id="rId11"/>
              </w:object>
            </w:r>
            <w:r w:rsidRPr="000D3404">
              <w:rPr>
                <w:sz w:val="24"/>
                <w:szCs w:val="24"/>
              </w:rPr>
              <w:t>; б)</w:t>
            </w:r>
            <w:r>
              <w:rPr>
                <w:sz w:val="24"/>
                <w:szCs w:val="24"/>
              </w:rPr>
              <w:t xml:space="preserve"> </w:t>
            </w:r>
            <w:r w:rsidRPr="000D3404">
              <w:rPr>
                <w:sz w:val="24"/>
                <w:szCs w:val="24"/>
              </w:rPr>
              <w:t xml:space="preserve"> </w:t>
            </w:r>
            <w:r w:rsidRPr="000D3404">
              <w:rPr>
                <w:rFonts w:eastAsiaTheme="minorEastAsia"/>
                <w:position w:val="-6"/>
                <w:sz w:val="24"/>
                <w:szCs w:val="24"/>
                <w:lang w:eastAsia="ru-RU"/>
              </w:rPr>
              <w:object w:dxaOrig="680" w:dyaOrig="279">
                <v:shape id="_x0000_i1028" type="#_x0000_t75" style="width:34.6pt;height:13.1pt" o:ole="">
                  <v:imagedata r:id="rId12" o:title=""/>
                </v:shape>
                <o:OLEObject Type="Embed" ProgID="Equation.3" ShapeID="_x0000_i1028" DrawAspect="Content" ObjectID="_1661686311" r:id="rId13"/>
              </w:object>
            </w:r>
          </w:p>
          <w:p w:rsidR="00250C66" w:rsidRDefault="00250C66" w:rsidP="00D35909">
            <w:pPr>
              <w:spacing w:line="276" w:lineRule="auto"/>
              <w:ind w:right="-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0D3404">
              <w:rPr>
                <w:sz w:val="24"/>
                <w:szCs w:val="24"/>
              </w:rPr>
              <w:t xml:space="preserve">На стороне </w:t>
            </w:r>
            <w:proofErr w:type="gramStart"/>
            <w:r w:rsidRPr="000D3404">
              <w:rPr>
                <w:i/>
                <w:sz w:val="24"/>
                <w:szCs w:val="24"/>
              </w:rPr>
              <w:t>ВС</w:t>
            </w:r>
            <w:proofErr w:type="gramEnd"/>
            <w:r w:rsidRPr="000D3404">
              <w:rPr>
                <w:sz w:val="24"/>
                <w:szCs w:val="24"/>
              </w:rPr>
              <w:t xml:space="preserve"> ромба </w:t>
            </w:r>
            <w:r w:rsidRPr="000D3404">
              <w:rPr>
                <w:i/>
                <w:sz w:val="24"/>
                <w:szCs w:val="24"/>
              </w:rPr>
              <w:t xml:space="preserve">АВСD </w:t>
            </w:r>
            <w:r w:rsidRPr="000D3404">
              <w:rPr>
                <w:sz w:val="24"/>
                <w:szCs w:val="24"/>
              </w:rPr>
              <w:t xml:space="preserve">лежит </w:t>
            </w:r>
            <w:proofErr w:type="spellStart"/>
            <w:r w:rsidRPr="000D3404">
              <w:rPr>
                <w:sz w:val="24"/>
                <w:szCs w:val="24"/>
              </w:rPr>
              <w:t>точка</w:t>
            </w:r>
            <w:r w:rsidRPr="000D3404">
              <w:rPr>
                <w:i/>
                <w:sz w:val="24"/>
                <w:szCs w:val="24"/>
              </w:rPr>
              <w:t>К</w:t>
            </w:r>
            <w:proofErr w:type="spellEnd"/>
            <w:r w:rsidRPr="000D3404">
              <w:rPr>
                <w:sz w:val="24"/>
                <w:szCs w:val="24"/>
              </w:rPr>
              <w:t xml:space="preserve"> такая, что </w:t>
            </w:r>
            <w:r w:rsidRPr="000D3404">
              <w:rPr>
                <w:i/>
                <w:sz w:val="24"/>
                <w:szCs w:val="24"/>
              </w:rPr>
              <w:t>ВК = КС, О</w:t>
            </w:r>
            <w:r w:rsidRPr="000D3404">
              <w:rPr>
                <w:sz w:val="24"/>
                <w:szCs w:val="24"/>
              </w:rPr>
              <w:t xml:space="preserve"> – точка пересечения диагоналей. Выразите векторы </w:t>
            </w:r>
            <w:r w:rsidRPr="000D3404">
              <w:rPr>
                <w:rFonts w:eastAsiaTheme="minorEastAsia"/>
                <w:position w:val="-10"/>
                <w:sz w:val="24"/>
                <w:szCs w:val="24"/>
                <w:lang w:eastAsia="ru-RU"/>
              </w:rPr>
              <w:object w:dxaOrig="1400" w:dyaOrig="400">
                <v:shape id="_x0000_i1029" type="#_x0000_t75" style="width:70.15pt;height:19.65pt" o:ole="">
                  <v:imagedata r:id="rId14" o:title=""/>
                </v:shape>
                <o:OLEObject Type="Embed" ProgID="Equation.3" ShapeID="_x0000_i1029" DrawAspect="Content" ObjectID="_1661686312" r:id="rId15"/>
              </w:object>
            </w:r>
            <w:r w:rsidRPr="000D3404">
              <w:rPr>
                <w:sz w:val="24"/>
                <w:szCs w:val="24"/>
              </w:rPr>
              <w:t xml:space="preserve"> через векторы </w:t>
            </w:r>
            <w:r w:rsidRPr="000D3404">
              <w:rPr>
                <w:rFonts w:eastAsiaTheme="minorEastAsia"/>
                <w:position w:val="-6"/>
                <w:sz w:val="24"/>
                <w:szCs w:val="24"/>
                <w:lang w:eastAsia="ru-RU"/>
              </w:rPr>
              <w:object w:dxaOrig="780" w:dyaOrig="360">
                <v:shape id="_x0000_i1030" type="#_x0000_t75" style="width:38.35pt;height:17.75pt" o:ole="">
                  <v:imagedata r:id="rId16" o:title=""/>
                </v:shape>
                <o:OLEObject Type="Embed" ProgID="Equation.3" ShapeID="_x0000_i1030" DrawAspect="Content" ObjectID="_1661686313" r:id="rId17"/>
              </w:object>
            </w:r>
            <w:r w:rsidRPr="000D3404">
              <w:rPr>
                <w:sz w:val="24"/>
                <w:szCs w:val="24"/>
              </w:rPr>
              <w:t xml:space="preserve">и </w:t>
            </w:r>
            <w:r w:rsidRPr="000D3404">
              <w:rPr>
                <w:rFonts w:eastAsiaTheme="minorEastAsia"/>
                <w:position w:val="-6"/>
                <w:sz w:val="24"/>
                <w:szCs w:val="24"/>
                <w:lang w:eastAsia="ru-RU"/>
              </w:rPr>
              <w:object w:dxaOrig="800" w:dyaOrig="360">
                <v:shape id="_x0000_i1031" type="#_x0000_t75" style="width:40.2pt;height:17.75pt" o:ole="">
                  <v:imagedata r:id="rId18" o:title=""/>
                </v:shape>
                <o:OLEObject Type="Embed" ProgID="Equation.3" ShapeID="_x0000_i1031" DrawAspect="Content" ObjectID="_1661686314" r:id="rId19"/>
              </w:object>
            </w:r>
            <w:r w:rsidRPr="000D3404">
              <w:rPr>
                <w:sz w:val="24"/>
                <w:szCs w:val="24"/>
              </w:rPr>
              <w:t>.</w:t>
            </w:r>
          </w:p>
          <w:p w:rsidR="00250C66" w:rsidRDefault="00250C66" w:rsidP="00D35909">
            <w:pPr>
              <w:spacing w:line="276" w:lineRule="auto"/>
              <w:ind w:right="-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0D3404">
              <w:rPr>
                <w:sz w:val="24"/>
                <w:szCs w:val="24"/>
              </w:rPr>
              <w:t xml:space="preserve">В равнобедренной трапеции высота делит большее основание на отрезки, равные </w:t>
            </w:r>
            <w:r w:rsidRPr="000D3404">
              <w:rPr>
                <w:i/>
                <w:sz w:val="24"/>
                <w:szCs w:val="24"/>
              </w:rPr>
              <w:t>5</w:t>
            </w:r>
            <w:r w:rsidRPr="000D3404">
              <w:rPr>
                <w:sz w:val="24"/>
                <w:szCs w:val="24"/>
              </w:rPr>
              <w:t xml:space="preserve"> и </w:t>
            </w:r>
            <w:r w:rsidRPr="000D3404">
              <w:rPr>
                <w:i/>
                <w:sz w:val="24"/>
                <w:szCs w:val="24"/>
              </w:rPr>
              <w:t>12</w:t>
            </w:r>
            <w:r w:rsidRPr="000D3404">
              <w:rPr>
                <w:sz w:val="24"/>
                <w:szCs w:val="24"/>
              </w:rPr>
              <w:t xml:space="preserve"> см</w:t>
            </w:r>
            <w:r w:rsidRPr="000D3404">
              <w:rPr>
                <w:i/>
                <w:sz w:val="24"/>
                <w:szCs w:val="24"/>
              </w:rPr>
              <w:t xml:space="preserve">. </w:t>
            </w:r>
            <w:r w:rsidRPr="000D3404">
              <w:rPr>
                <w:sz w:val="24"/>
                <w:szCs w:val="24"/>
              </w:rPr>
              <w:t>Найдите среднюю линию трапеции.</w:t>
            </w:r>
          </w:p>
          <w:p w:rsidR="00250C66" w:rsidRPr="000D3404" w:rsidRDefault="00250C66" w:rsidP="00D35909">
            <w:pPr>
              <w:spacing w:line="276" w:lineRule="auto"/>
              <w:ind w:right="-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0D3404">
              <w:rPr>
                <w:sz w:val="24"/>
                <w:szCs w:val="24"/>
              </w:rPr>
              <w:t xml:space="preserve">* В треугольнике </w:t>
            </w:r>
            <w:r w:rsidRPr="000D3404">
              <w:rPr>
                <w:i/>
                <w:sz w:val="24"/>
                <w:szCs w:val="24"/>
              </w:rPr>
              <w:t>АВС О</w:t>
            </w:r>
            <w:r w:rsidRPr="000D3404">
              <w:rPr>
                <w:sz w:val="24"/>
                <w:szCs w:val="24"/>
              </w:rPr>
              <w:t xml:space="preserve"> – точка пересечения медиан. Выразите вектор </w:t>
            </w:r>
            <w:r w:rsidRPr="000D3404">
              <w:rPr>
                <w:rFonts w:eastAsiaTheme="minorEastAsia"/>
                <w:position w:val="-6"/>
                <w:sz w:val="24"/>
                <w:szCs w:val="24"/>
                <w:lang w:eastAsia="ru-RU"/>
              </w:rPr>
              <w:object w:dxaOrig="420" w:dyaOrig="360">
                <v:shape id="_x0000_i1032" type="#_x0000_t75" style="width:20.55pt;height:17.75pt" o:ole="">
                  <v:imagedata r:id="rId20" o:title=""/>
                </v:shape>
                <o:OLEObject Type="Embed" ProgID="Equation.3" ShapeID="_x0000_i1032" DrawAspect="Content" ObjectID="_1661686315" r:id="rId21"/>
              </w:object>
            </w:r>
            <w:r w:rsidRPr="000D3404">
              <w:rPr>
                <w:sz w:val="24"/>
                <w:szCs w:val="24"/>
              </w:rPr>
              <w:t xml:space="preserve"> через векторы </w:t>
            </w:r>
            <w:r w:rsidRPr="000D3404">
              <w:rPr>
                <w:rFonts w:eastAsiaTheme="minorEastAsia"/>
                <w:position w:val="-6"/>
                <w:sz w:val="24"/>
                <w:szCs w:val="24"/>
                <w:lang w:eastAsia="ru-RU"/>
              </w:rPr>
              <w:object w:dxaOrig="780" w:dyaOrig="360">
                <v:shape id="_x0000_i1033" type="#_x0000_t75" style="width:38.35pt;height:17.75pt" o:ole="">
                  <v:imagedata r:id="rId16" o:title=""/>
                </v:shape>
                <o:OLEObject Type="Embed" ProgID="Equation.3" ShapeID="_x0000_i1033" DrawAspect="Content" ObjectID="_1661686316" r:id="rId22"/>
              </w:object>
            </w:r>
            <w:r w:rsidRPr="000D3404">
              <w:rPr>
                <w:sz w:val="24"/>
                <w:szCs w:val="24"/>
              </w:rPr>
              <w:t xml:space="preserve"> и </w:t>
            </w:r>
            <w:r w:rsidRPr="000D3404">
              <w:rPr>
                <w:rFonts w:eastAsiaTheme="minorEastAsia"/>
                <w:position w:val="-6"/>
                <w:sz w:val="24"/>
                <w:szCs w:val="24"/>
                <w:lang w:eastAsia="ru-RU"/>
              </w:rPr>
              <w:object w:dxaOrig="800" w:dyaOrig="360">
                <v:shape id="_x0000_i1034" type="#_x0000_t75" style="width:40.2pt;height:17.75pt" o:ole="">
                  <v:imagedata r:id="rId23" o:title=""/>
                </v:shape>
                <o:OLEObject Type="Embed" ProgID="Equation.3" ShapeID="_x0000_i1034" DrawAspect="Content" ObjectID="_1661686317" r:id="rId24"/>
              </w:object>
            </w:r>
            <w:r w:rsidRPr="000D3404">
              <w:rPr>
                <w:sz w:val="24"/>
                <w:szCs w:val="24"/>
              </w:rPr>
              <w:t>.</w:t>
            </w:r>
          </w:p>
          <w:p w:rsidR="00250C66" w:rsidRPr="000D3404" w:rsidRDefault="00250C66" w:rsidP="00D3590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895" w:type="dxa"/>
          </w:tcPr>
          <w:p w:rsidR="00250C66" w:rsidRPr="00BA2B7A" w:rsidRDefault="00250C66" w:rsidP="00D35909">
            <w:pPr>
              <w:spacing w:line="276" w:lineRule="auto"/>
              <w:ind w:right="-64"/>
              <w:jc w:val="center"/>
              <w:rPr>
                <w:b/>
                <w:i/>
                <w:sz w:val="24"/>
                <w:szCs w:val="24"/>
              </w:rPr>
            </w:pPr>
            <w:r w:rsidRPr="00BA2B7A">
              <w:rPr>
                <w:b/>
                <w:i/>
                <w:sz w:val="24"/>
                <w:szCs w:val="24"/>
              </w:rPr>
              <w:t>2 вариант</w:t>
            </w:r>
          </w:p>
          <w:p w:rsidR="00250C66" w:rsidRPr="000D3404" w:rsidRDefault="00250C66" w:rsidP="00D35909">
            <w:pPr>
              <w:spacing w:line="276" w:lineRule="auto"/>
              <w:ind w:right="-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0D3404">
              <w:rPr>
                <w:sz w:val="24"/>
                <w:szCs w:val="24"/>
              </w:rPr>
              <w:t xml:space="preserve">Начертите два неколлинеарных вектора </w:t>
            </w:r>
            <w:r w:rsidRPr="000D3404">
              <w:rPr>
                <w:rFonts w:eastAsiaTheme="minorEastAsia"/>
                <w:position w:val="-6"/>
                <w:sz w:val="24"/>
                <w:szCs w:val="24"/>
                <w:lang w:eastAsia="ru-RU"/>
              </w:rPr>
              <w:object w:dxaOrig="260" w:dyaOrig="279">
                <v:shape id="_x0000_i1035" type="#_x0000_t75" style="width:13.1pt;height:13.1pt" o:ole="">
                  <v:imagedata r:id="rId25" o:title=""/>
                </v:shape>
                <o:OLEObject Type="Embed" ProgID="Equation.3" ShapeID="_x0000_i1035" DrawAspect="Content" ObjectID="_1661686318" r:id="rId26"/>
              </w:object>
            </w:r>
            <w:r w:rsidRPr="000D3404">
              <w:rPr>
                <w:sz w:val="24"/>
                <w:szCs w:val="24"/>
              </w:rPr>
              <w:t xml:space="preserve">и </w:t>
            </w:r>
            <w:r w:rsidRPr="000D3404">
              <w:rPr>
                <w:rFonts w:eastAsiaTheme="minorEastAsia"/>
                <w:position w:val="-6"/>
                <w:sz w:val="24"/>
                <w:szCs w:val="24"/>
                <w:lang w:eastAsia="ru-RU"/>
              </w:rPr>
              <w:object w:dxaOrig="200" w:dyaOrig="279">
                <v:shape id="_x0000_i1036" type="#_x0000_t75" style="width:10.3pt;height:13.1pt" o:ole="">
                  <v:imagedata r:id="rId27" o:title=""/>
                </v:shape>
                <o:OLEObject Type="Embed" ProgID="Equation.3" ShapeID="_x0000_i1036" DrawAspect="Content" ObjectID="_1661686319" r:id="rId28"/>
              </w:object>
            </w:r>
            <w:r w:rsidRPr="000D3404">
              <w:rPr>
                <w:sz w:val="24"/>
                <w:szCs w:val="24"/>
              </w:rPr>
              <w:t>. Постройте векторы, равные:</w:t>
            </w:r>
          </w:p>
          <w:p w:rsidR="00250C66" w:rsidRPr="000D3404" w:rsidRDefault="00250C66" w:rsidP="00D35909">
            <w:pPr>
              <w:spacing w:line="276" w:lineRule="auto"/>
              <w:ind w:right="-64"/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>а)</w:t>
            </w:r>
            <w:r>
              <w:rPr>
                <w:sz w:val="24"/>
                <w:szCs w:val="24"/>
              </w:rPr>
              <w:t xml:space="preserve"> </w:t>
            </w:r>
            <w:r w:rsidRPr="000D3404">
              <w:rPr>
                <w:sz w:val="24"/>
                <w:szCs w:val="24"/>
              </w:rPr>
              <w:t xml:space="preserve"> </w:t>
            </w:r>
            <w:r w:rsidRPr="000D3404">
              <w:rPr>
                <w:rFonts w:eastAsiaTheme="minorEastAsia"/>
                <w:position w:val="-24"/>
                <w:sz w:val="24"/>
                <w:szCs w:val="24"/>
                <w:lang w:eastAsia="ru-RU"/>
              </w:rPr>
              <w:object w:dxaOrig="900" w:dyaOrig="620">
                <v:shape id="_x0000_i1037" type="#_x0000_t75" style="width:44.9pt;height:31.8pt" o:ole="">
                  <v:imagedata r:id="rId29" o:title=""/>
                </v:shape>
                <o:OLEObject Type="Embed" ProgID="Equation.3" ShapeID="_x0000_i1037" DrawAspect="Content" ObjectID="_1661686320" r:id="rId30"/>
              </w:object>
            </w:r>
            <w:r>
              <w:rPr>
                <w:sz w:val="24"/>
                <w:szCs w:val="24"/>
              </w:rPr>
              <w:t>; б)</w:t>
            </w:r>
            <w:r w:rsidRPr="000D3404">
              <w:rPr>
                <w:sz w:val="24"/>
                <w:szCs w:val="24"/>
              </w:rPr>
              <w:t xml:space="preserve"> </w:t>
            </w:r>
            <w:r w:rsidRPr="000D3404">
              <w:rPr>
                <w:rFonts w:eastAsiaTheme="minorEastAsia"/>
                <w:position w:val="-6"/>
                <w:sz w:val="24"/>
                <w:szCs w:val="24"/>
                <w:lang w:eastAsia="ru-RU"/>
              </w:rPr>
              <w:object w:dxaOrig="700" w:dyaOrig="279">
                <v:shape id="_x0000_i1038" type="#_x0000_t75" style="width:34.6pt;height:13.1pt" o:ole="">
                  <v:imagedata r:id="rId31" o:title=""/>
                </v:shape>
                <o:OLEObject Type="Embed" ProgID="Equation.3" ShapeID="_x0000_i1038" DrawAspect="Content" ObjectID="_1661686321" r:id="rId32"/>
              </w:object>
            </w:r>
          </w:p>
          <w:p w:rsidR="00250C66" w:rsidRDefault="00250C66" w:rsidP="00D35909">
            <w:pPr>
              <w:spacing w:line="276" w:lineRule="auto"/>
              <w:ind w:right="-64"/>
              <w:rPr>
                <w:position w:val="-1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0D3404">
              <w:rPr>
                <w:sz w:val="24"/>
                <w:szCs w:val="24"/>
              </w:rPr>
              <w:t xml:space="preserve">На стороне </w:t>
            </w:r>
            <w:r w:rsidRPr="000D3404">
              <w:rPr>
                <w:i/>
                <w:sz w:val="24"/>
                <w:szCs w:val="24"/>
              </w:rPr>
              <w:t>СD</w:t>
            </w:r>
            <w:r w:rsidRPr="000D3404">
              <w:rPr>
                <w:sz w:val="24"/>
                <w:szCs w:val="24"/>
              </w:rPr>
              <w:t xml:space="preserve"> квадрата </w:t>
            </w:r>
            <w:r w:rsidRPr="000D3404">
              <w:rPr>
                <w:i/>
                <w:sz w:val="24"/>
                <w:szCs w:val="24"/>
              </w:rPr>
              <w:t xml:space="preserve">АВСD </w:t>
            </w:r>
            <w:r w:rsidRPr="000D3404">
              <w:rPr>
                <w:sz w:val="24"/>
                <w:szCs w:val="24"/>
              </w:rPr>
              <w:t xml:space="preserve">лежит точка </w:t>
            </w:r>
            <w:proofErr w:type="gramStart"/>
            <w:r w:rsidRPr="000D3404">
              <w:rPr>
                <w:i/>
                <w:sz w:val="24"/>
                <w:szCs w:val="24"/>
              </w:rPr>
              <w:t>Р</w:t>
            </w:r>
            <w:proofErr w:type="gramEnd"/>
            <w:r w:rsidRPr="000D3404">
              <w:rPr>
                <w:sz w:val="24"/>
                <w:szCs w:val="24"/>
              </w:rPr>
              <w:t xml:space="preserve"> такая, что </w:t>
            </w:r>
            <w:r w:rsidRPr="000D3404">
              <w:rPr>
                <w:i/>
                <w:sz w:val="24"/>
                <w:szCs w:val="24"/>
              </w:rPr>
              <w:t>СР = РD , О</w:t>
            </w:r>
            <w:r w:rsidRPr="000D3404">
              <w:rPr>
                <w:sz w:val="24"/>
                <w:szCs w:val="24"/>
              </w:rPr>
              <w:t xml:space="preserve"> – точка пересечения диагоналей. Выразите векторы </w:t>
            </w:r>
            <w:r w:rsidRPr="000D3404">
              <w:rPr>
                <w:rFonts w:eastAsiaTheme="minorEastAsia"/>
                <w:position w:val="-10"/>
                <w:sz w:val="24"/>
                <w:szCs w:val="24"/>
                <w:lang w:eastAsia="ru-RU"/>
              </w:rPr>
              <w:object w:dxaOrig="1280" w:dyaOrig="420">
                <v:shape id="_x0000_i1039" type="#_x0000_t75" style="width:62.65pt;height:20.55pt" o:ole="">
                  <v:imagedata r:id="rId33" o:title=""/>
                </v:shape>
                <o:OLEObject Type="Embed" ProgID="Equation.3" ShapeID="_x0000_i1039" DrawAspect="Content" ObjectID="_1661686322" r:id="rId34"/>
              </w:object>
            </w:r>
            <w:r w:rsidRPr="000D3404">
              <w:rPr>
                <w:sz w:val="24"/>
                <w:szCs w:val="24"/>
              </w:rPr>
              <w:t xml:space="preserve"> через векторы </w:t>
            </w:r>
            <w:r w:rsidRPr="000D3404">
              <w:rPr>
                <w:rFonts w:eastAsiaTheme="minorEastAsia"/>
                <w:position w:val="-6"/>
                <w:sz w:val="24"/>
                <w:szCs w:val="24"/>
                <w:lang w:eastAsia="ru-RU"/>
              </w:rPr>
              <w:object w:dxaOrig="740" w:dyaOrig="380">
                <v:shape id="_x0000_i1040" type="#_x0000_t75" style="width:37.4pt;height:19.65pt" o:ole="">
                  <v:imagedata r:id="rId35" o:title=""/>
                </v:shape>
                <o:OLEObject Type="Embed" ProgID="Equation.3" ShapeID="_x0000_i1040" DrawAspect="Content" ObjectID="_1661686323" r:id="rId36"/>
              </w:object>
            </w:r>
            <w:r w:rsidRPr="000D3404">
              <w:rPr>
                <w:sz w:val="24"/>
                <w:szCs w:val="24"/>
              </w:rPr>
              <w:t xml:space="preserve">и </w:t>
            </w:r>
            <w:r w:rsidRPr="000D3404">
              <w:rPr>
                <w:rFonts w:eastAsiaTheme="minorEastAsia"/>
                <w:position w:val="-10"/>
                <w:sz w:val="24"/>
                <w:szCs w:val="24"/>
                <w:lang w:eastAsia="ru-RU"/>
              </w:rPr>
              <w:object w:dxaOrig="780" w:dyaOrig="420">
                <v:shape id="_x0000_i1041" type="#_x0000_t75" style="width:40.2pt;height:20.55pt" o:ole="">
                  <v:imagedata r:id="rId37" o:title=""/>
                </v:shape>
                <o:OLEObject Type="Embed" ProgID="Equation.3" ShapeID="_x0000_i1041" DrawAspect="Content" ObjectID="_1661686324" r:id="rId38"/>
              </w:object>
            </w:r>
          </w:p>
          <w:p w:rsidR="00250C66" w:rsidRDefault="00250C66" w:rsidP="00D35909">
            <w:pPr>
              <w:spacing w:line="276" w:lineRule="auto"/>
              <w:ind w:right="-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0D3404">
              <w:rPr>
                <w:sz w:val="24"/>
                <w:szCs w:val="24"/>
              </w:rPr>
              <w:t xml:space="preserve"> В равнобедренной трапеции один из углов равен </w:t>
            </w:r>
            <w:r w:rsidRPr="000D3404">
              <w:rPr>
                <w:i/>
                <w:sz w:val="24"/>
                <w:szCs w:val="24"/>
              </w:rPr>
              <w:t>60</w:t>
            </w:r>
            <w:r w:rsidRPr="000D3404">
              <w:rPr>
                <w:i/>
                <w:sz w:val="24"/>
                <w:szCs w:val="24"/>
                <w:vertAlign w:val="superscript"/>
              </w:rPr>
              <w:t>0</w:t>
            </w:r>
            <w:r w:rsidRPr="000D3404">
              <w:rPr>
                <w:sz w:val="24"/>
                <w:szCs w:val="24"/>
              </w:rPr>
              <w:t xml:space="preserve">, боковая сторона равна </w:t>
            </w:r>
            <w:r w:rsidRPr="000D3404">
              <w:rPr>
                <w:i/>
                <w:sz w:val="24"/>
                <w:szCs w:val="24"/>
              </w:rPr>
              <w:t>8 см</w:t>
            </w:r>
            <w:r w:rsidRPr="000D3404">
              <w:rPr>
                <w:sz w:val="24"/>
                <w:szCs w:val="24"/>
              </w:rPr>
              <w:t xml:space="preserve">, а меньшее основание </w:t>
            </w:r>
            <w:r w:rsidRPr="000D3404">
              <w:rPr>
                <w:i/>
                <w:sz w:val="24"/>
                <w:szCs w:val="24"/>
              </w:rPr>
              <w:t>7 см</w:t>
            </w:r>
            <w:r w:rsidRPr="000D3404">
              <w:rPr>
                <w:sz w:val="24"/>
                <w:szCs w:val="24"/>
              </w:rPr>
              <w:t>. Найдите среднюю линию трапеции.</w:t>
            </w:r>
          </w:p>
          <w:p w:rsidR="00250C66" w:rsidRPr="000D3404" w:rsidRDefault="00250C66" w:rsidP="00D3590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0D3404">
              <w:rPr>
                <w:sz w:val="24"/>
                <w:szCs w:val="24"/>
              </w:rPr>
              <w:t xml:space="preserve"> * В треугольнике </w:t>
            </w:r>
            <w:r w:rsidRPr="000D3404">
              <w:rPr>
                <w:i/>
                <w:sz w:val="24"/>
                <w:szCs w:val="24"/>
              </w:rPr>
              <w:t>МNK</w:t>
            </w:r>
            <w:proofErr w:type="gramStart"/>
            <w:r w:rsidRPr="000D3404">
              <w:rPr>
                <w:i/>
                <w:sz w:val="24"/>
                <w:szCs w:val="24"/>
              </w:rPr>
              <w:t xml:space="preserve">  О</w:t>
            </w:r>
            <w:proofErr w:type="gramEnd"/>
            <w:r w:rsidRPr="000D3404">
              <w:rPr>
                <w:sz w:val="24"/>
                <w:szCs w:val="24"/>
              </w:rPr>
              <w:t xml:space="preserve"> – точка пересечения медиан, </w:t>
            </w:r>
            <w:r w:rsidRPr="000D3404">
              <w:rPr>
                <w:rFonts w:eastAsiaTheme="minorEastAsia"/>
                <w:position w:val="-10"/>
                <w:sz w:val="24"/>
                <w:szCs w:val="24"/>
                <w:lang w:eastAsia="ru-RU"/>
              </w:rPr>
              <w:object w:dxaOrig="3440" w:dyaOrig="420">
                <v:shape id="_x0000_i1042" type="#_x0000_t75" style="width:172.05pt;height:20.55pt" o:ole="">
                  <v:imagedata r:id="rId39" o:title=""/>
                </v:shape>
                <o:OLEObject Type="Embed" ProgID="Equation.3" ShapeID="_x0000_i1042" DrawAspect="Content" ObjectID="_1661686325" r:id="rId40"/>
              </w:object>
            </w:r>
            <w:r w:rsidRPr="000D3404">
              <w:rPr>
                <w:sz w:val="24"/>
                <w:szCs w:val="24"/>
              </w:rPr>
              <w:t xml:space="preserve">. Найдите число </w:t>
            </w:r>
            <w:proofErr w:type="spellStart"/>
            <w:r w:rsidRPr="000D3404">
              <w:rPr>
                <w:i/>
                <w:sz w:val="24"/>
                <w:szCs w:val="24"/>
              </w:rPr>
              <w:t>k</w:t>
            </w:r>
            <w:proofErr w:type="spellEnd"/>
            <w:r w:rsidRPr="000D3404">
              <w:rPr>
                <w:sz w:val="24"/>
                <w:szCs w:val="24"/>
              </w:rPr>
              <w:t>.</w:t>
            </w:r>
          </w:p>
        </w:tc>
      </w:tr>
      <w:tr w:rsidR="00250C66" w:rsidRPr="000D3404" w:rsidTr="00D35909">
        <w:trPr>
          <w:trHeight w:val="161"/>
        </w:trPr>
        <w:tc>
          <w:tcPr>
            <w:tcW w:w="9825" w:type="dxa"/>
            <w:gridSpan w:val="2"/>
          </w:tcPr>
          <w:p w:rsidR="00250C66" w:rsidRPr="000D3404" w:rsidRDefault="00250C66" w:rsidP="00D35909">
            <w:pPr>
              <w:jc w:val="center"/>
              <w:rPr>
                <w:sz w:val="24"/>
                <w:szCs w:val="24"/>
              </w:rPr>
            </w:pPr>
            <w:r w:rsidRPr="000D3404">
              <w:rPr>
                <w:b/>
                <w:sz w:val="24"/>
                <w:szCs w:val="24"/>
              </w:rPr>
              <w:t>Контрольная работа № 2</w:t>
            </w:r>
            <w:r>
              <w:rPr>
                <w:b/>
                <w:sz w:val="24"/>
                <w:szCs w:val="24"/>
              </w:rPr>
              <w:t>. Метод координат.</w:t>
            </w:r>
          </w:p>
        </w:tc>
      </w:tr>
      <w:tr w:rsidR="00250C66" w:rsidRPr="000D3404" w:rsidTr="00D35909">
        <w:trPr>
          <w:trHeight w:val="2890"/>
        </w:trPr>
        <w:tc>
          <w:tcPr>
            <w:tcW w:w="4930" w:type="dxa"/>
          </w:tcPr>
          <w:p w:rsidR="00250C66" w:rsidRPr="00BA2B7A" w:rsidRDefault="00250C66" w:rsidP="00D35909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BA2B7A">
              <w:rPr>
                <w:b/>
                <w:i/>
                <w:sz w:val="24"/>
                <w:szCs w:val="24"/>
              </w:rPr>
              <w:t>1 вариант.</w:t>
            </w:r>
          </w:p>
          <w:p w:rsidR="00250C66" w:rsidRPr="000D3404" w:rsidRDefault="00250C66" w:rsidP="00D3590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0D3404">
              <w:rPr>
                <w:sz w:val="24"/>
                <w:szCs w:val="24"/>
              </w:rPr>
              <w:t xml:space="preserve">Найдите координаты и длину вектора </w:t>
            </w:r>
            <w:r w:rsidRPr="000D3404">
              <w:rPr>
                <w:rFonts w:eastAsiaTheme="minorEastAsia"/>
                <w:position w:val="-6"/>
                <w:sz w:val="24"/>
                <w:szCs w:val="24"/>
                <w:lang w:eastAsia="ru-RU"/>
              </w:rPr>
              <w:object w:dxaOrig="200" w:dyaOrig="279">
                <v:shape id="_x0000_i1043" type="#_x0000_t75" style="width:10.3pt;height:13.1pt" o:ole="">
                  <v:imagedata r:id="rId6" o:title=""/>
                </v:shape>
                <o:OLEObject Type="Embed" ProgID="Equation.3" ShapeID="_x0000_i1043" DrawAspect="Content" ObjectID="_1661686326" r:id="rId41"/>
              </w:object>
            </w:r>
            <w:r w:rsidRPr="000D3404">
              <w:rPr>
                <w:sz w:val="24"/>
                <w:szCs w:val="24"/>
              </w:rPr>
              <w:t xml:space="preserve">, если  </w:t>
            </w:r>
            <w:r w:rsidRPr="000D3404">
              <w:rPr>
                <w:rFonts w:eastAsiaTheme="minorEastAsia"/>
                <w:position w:val="-24"/>
                <w:sz w:val="24"/>
                <w:szCs w:val="24"/>
                <w:lang w:eastAsia="ru-RU"/>
              </w:rPr>
              <w:object w:dxaOrig="3540" w:dyaOrig="620">
                <v:shape id="_x0000_i1044" type="#_x0000_t75" style="width:177.65pt;height:31.8pt" o:ole="">
                  <v:imagedata r:id="rId42" o:title=""/>
                </v:shape>
                <o:OLEObject Type="Embed" ProgID="Equation.3" ShapeID="_x0000_i1044" DrawAspect="Content" ObjectID="_1661686327" r:id="rId43"/>
              </w:object>
            </w:r>
            <w:r w:rsidRPr="000D3404">
              <w:rPr>
                <w:sz w:val="24"/>
                <w:szCs w:val="24"/>
              </w:rPr>
              <w:t>.</w:t>
            </w:r>
          </w:p>
          <w:p w:rsidR="00250C66" w:rsidRPr="000D3404" w:rsidRDefault="00250C66" w:rsidP="00D3590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0D3404">
              <w:rPr>
                <w:sz w:val="24"/>
                <w:szCs w:val="24"/>
              </w:rPr>
              <w:t xml:space="preserve"> Напишите уравнение окружности с центром в </w:t>
            </w:r>
            <w:proofErr w:type="spellStart"/>
            <w:r w:rsidRPr="000D3404">
              <w:rPr>
                <w:sz w:val="24"/>
                <w:szCs w:val="24"/>
              </w:rPr>
              <w:t>точке</w:t>
            </w:r>
            <w:r>
              <w:rPr>
                <w:i/>
                <w:sz w:val="24"/>
                <w:szCs w:val="24"/>
              </w:rPr>
              <w:t>А</w:t>
            </w:r>
            <w:proofErr w:type="spellEnd"/>
            <w:r>
              <w:rPr>
                <w:i/>
                <w:sz w:val="24"/>
                <w:szCs w:val="24"/>
              </w:rPr>
              <w:t xml:space="preserve"> (- 3;2</w:t>
            </w:r>
            <w:r w:rsidRPr="000D3404">
              <w:rPr>
                <w:i/>
                <w:sz w:val="24"/>
                <w:szCs w:val="24"/>
              </w:rPr>
              <w:t>)</w:t>
            </w:r>
            <w:r w:rsidRPr="000D3404">
              <w:rPr>
                <w:sz w:val="24"/>
                <w:szCs w:val="24"/>
              </w:rPr>
              <w:t>, проходящей через точку</w:t>
            </w:r>
            <w:proofErr w:type="gramStart"/>
            <w:r w:rsidRPr="000D3404"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В</w:t>
            </w:r>
            <w:proofErr w:type="gramEnd"/>
            <w:r>
              <w:rPr>
                <w:i/>
                <w:sz w:val="24"/>
                <w:szCs w:val="24"/>
              </w:rPr>
              <w:t xml:space="preserve"> (0; - 2</w:t>
            </w:r>
            <w:r w:rsidRPr="000D3404">
              <w:rPr>
                <w:i/>
                <w:sz w:val="24"/>
                <w:szCs w:val="24"/>
              </w:rPr>
              <w:t>).</w:t>
            </w:r>
          </w:p>
          <w:p w:rsidR="00250C66" w:rsidRPr="000D3404" w:rsidRDefault="00250C66" w:rsidP="00D3590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0D3404">
              <w:rPr>
                <w:sz w:val="24"/>
                <w:szCs w:val="24"/>
              </w:rPr>
              <w:t xml:space="preserve">Треугольник </w:t>
            </w:r>
            <w:proofErr w:type="gramStart"/>
            <w:r w:rsidRPr="000D3404">
              <w:rPr>
                <w:i/>
                <w:sz w:val="24"/>
                <w:szCs w:val="24"/>
              </w:rPr>
              <w:t>М</w:t>
            </w:r>
            <w:proofErr w:type="gramEnd"/>
            <w:r w:rsidRPr="000D3404">
              <w:rPr>
                <w:i/>
                <w:sz w:val="24"/>
                <w:szCs w:val="24"/>
              </w:rPr>
              <w:t xml:space="preserve">NK </w:t>
            </w:r>
            <w:r w:rsidRPr="000D3404">
              <w:rPr>
                <w:sz w:val="24"/>
                <w:szCs w:val="24"/>
              </w:rPr>
              <w:t xml:space="preserve">задан координатами своих вершин: </w:t>
            </w:r>
            <w:r w:rsidRPr="000D3404">
              <w:rPr>
                <w:i/>
                <w:sz w:val="24"/>
                <w:szCs w:val="24"/>
              </w:rPr>
              <w:t>М (- 6; 1), N (2; 4), К (2; - 2).</w:t>
            </w:r>
          </w:p>
          <w:p w:rsidR="00250C66" w:rsidRPr="000D3404" w:rsidRDefault="00250C66" w:rsidP="00D35909">
            <w:pPr>
              <w:spacing w:line="276" w:lineRule="auto"/>
              <w:rPr>
                <w:sz w:val="24"/>
                <w:szCs w:val="24"/>
              </w:rPr>
            </w:pPr>
            <w:r w:rsidRPr="000D3404">
              <w:rPr>
                <w:i/>
                <w:sz w:val="24"/>
                <w:szCs w:val="24"/>
              </w:rPr>
              <w:t>а)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0D3404">
              <w:rPr>
                <w:i/>
                <w:sz w:val="24"/>
                <w:szCs w:val="24"/>
              </w:rPr>
              <w:t xml:space="preserve"> </w:t>
            </w:r>
            <w:r w:rsidRPr="000D3404">
              <w:rPr>
                <w:sz w:val="24"/>
                <w:szCs w:val="24"/>
              </w:rPr>
              <w:t xml:space="preserve">Докажите, что </w:t>
            </w:r>
            <w:r w:rsidRPr="000D3404">
              <w:rPr>
                <w:sz w:val="24"/>
                <w:szCs w:val="24"/>
                <w:vertAlign w:val="subscript"/>
              </w:rPr>
              <w:t>Δ</w:t>
            </w:r>
            <w:r w:rsidRPr="000D3404">
              <w:rPr>
                <w:rFonts w:eastAsiaTheme="minorEastAsia"/>
                <w:position w:val="-6"/>
                <w:sz w:val="24"/>
                <w:szCs w:val="24"/>
                <w:lang w:eastAsia="ru-RU"/>
              </w:rPr>
              <w:object w:dxaOrig="620" w:dyaOrig="279">
                <v:shape id="_x0000_i1045" type="#_x0000_t75" style="width:31.8pt;height:14.05pt" o:ole="">
                  <v:imagedata r:id="rId44" o:title=""/>
                </v:shape>
                <o:OLEObject Type="Embed" ProgID="Equation.3" ShapeID="_x0000_i1045" DrawAspect="Content" ObjectID="_1661686328" r:id="rId45"/>
              </w:object>
            </w:r>
            <w:r w:rsidRPr="000D3404">
              <w:rPr>
                <w:sz w:val="24"/>
                <w:szCs w:val="24"/>
              </w:rPr>
              <w:t>- равнобедренный;</w:t>
            </w:r>
          </w:p>
          <w:p w:rsidR="00250C66" w:rsidRPr="000D3404" w:rsidRDefault="00250C66" w:rsidP="00D35909">
            <w:pPr>
              <w:spacing w:line="276" w:lineRule="auto"/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>б)</w:t>
            </w:r>
            <w:r>
              <w:rPr>
                <w:sz w:val="24"/>
                <w:szCs w:val="24"/>
              </w:rPr>
              <w:t xml:space="preserve"> </w:t>
            </w:r>
            <w:r w:rsidRPr="000D3404">
              <w:rPr>
                <w:sz w:val="24"/>
                <w:szCs w:val="24"/>
              </w:rPr>
              <w:t xml:space="preserve"> Найдите высоту, проведённую из вершины </w:t>
            </w:r>
            <w:r w:rsidRPr="000D3404">
              <w:rPr>
                <w:i/>
                <w:sz w:val="24"/>
                <w:szCs w:val="24"/>
              </w:rPr>
              <w:t>М</w:t>
            </w:r>
            <w:r w:rsidRPr="000D3404">
              <w:rPr>
                <w:sz w:val="24"/>
                <w:szCs w:val="24"/>
              </w:rPr>
              <w:t>.</w:t>
            </w:r>
          </w:p>
          <w:p w:rsidR="00250C66" w:rsidRPr="000D3404" w:rsidRDefault="00250C66" w:rsidP="00D3590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0D3404">
              <w:rPr>
                <w:sz w:val="24"/>
                <w:szCs w:val="24"/>
              </w:rPr>
              <w:t xml:space="preserve"> * Найдите координаты точки </w:t>
            </w:r>
            <w:r w:rsidRPr="000D3404">
              <w:rPr>
                <w:i/>
                <w:sz w:val="24"/>
                <w:szCs w:val="24"/>
              </w:rPr>
              <w:t>N</w:t>
            </w:r>
            <w:r w:rsidRPr="000D3404">
              <w:rPr>
                <w:sz w:val="24"/>
                <w:szCs w:val="24"/>
              </w:rPr>
              <w:t>, лежащей на оси абсцисс и равноудалённой от точек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0D3404">
              <w:rPr>
                <w:i/>
                <w:sz w:val="24"/>
                <w:szCs w:val="24"/>
              </w:rPr>
              <w:t>Р</w:t>
            </w:r>
            <w:proofErr w:type="gramEnd"/>
            <w:r w:rsidRPr="000D3404">
              <w:rPr>
                <w:sz w:val="24"/>
                <w:szCs w:val="24"/>
              </w:rPr>
              <w:t xml:space="preserve"> и </w:t>
            </w:r>
            <w:r w:rsidRPr="000D3404">
              <w:rPr>
                <w:i/>
                <w:sz w:val="24"/>
                <w:szCs w:val="24"/>
              </w:rPr>
              <w:t>К</w:t>
            </w:r>
            <w:r w:rsidRPr="000D3404">
              <w:rPr>
                <w:sz w:val="24"/>
                <w:szCs w:val="24"/>
              </w:rPr>
              <w:t xml:space="preserve">, если        </w:t>
            </w:r>
            <w:r w:rsidRPr="000D3404">
              <w:rPr>
                <w:i/>
                <w:sz w:val="24"/>
                <w:szCs w:val="24"/>
              </w:rPr>
              <w:t xml:space="preserve">Р( - 1; 3 ) </w:t>
            </w:r>
            <w:r w:rsidRPr="000D3404">
              <w:rPr>
                <w:sz w:val="24"/>
                <w:szCs w:val="24"/>
              </w:rPr>
              <w:t xml:space="preserve">и </w:t>
            </w:r>
            <w:r w:rsidRPr="000D3404">
              <w:rPr>
                <w:i/>
                <w:sz w:val="24"/>
                <w:szCs w:val="24"/>
              </w:rPr>
              <w:t xml:space="preserve"> К( 0; 2 )</w:t>
            </w:r>
            <w:r w:rsidRPr="000D3404">
              <w:rPr>
                <w:sz w:val="24"/>
                <w:szCs w:val="24"/>
              </w:rPr>
              <w:t xml:space="preserve">. </w:t>
            </w:r>
          </w:p>
          <w:p w:rsidR="00250C66" w:rsidRPr="000D3404" w:rsidRDefault="00250C66" w:rsidP="00D3590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895" w:type="dxa"/>
          </w:tcPr>
          <w:p w:rsidR="00250C66" w:rsidRPr="00BA2B7A" w:rsidRDefault="00250C66" w:rsidP="00D35909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BA2B7A">
              <w:rPr>
                <w:b/>
                <w:i/>
                <w:sz w:val="24"/>
                <w:szCs w:val="24"/>
              </w:rPr>
              <w:t>2 вариант.</w:t>
            </w:r>
          </w:p>
          <w:p w:rsidR="00250C66" w:rsidRPr="000D3404" w:rsidRDefault="00250C66" w:rsidP="00D35909">
            <w:pPr>
              <w:spacing w:line="276" w:lineRule="auto"/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1). Найдите координаты и длину вектора </w:t>
            </w:r>
            <w:r w:rsidRPr="000D3404">
              <w:rPr>
                <w:rFonts w:eastAsiaTheme="minorEastAsia"/>
                <w:position w:val="-6"/>
                <w:sz w:val="24"/>
                <w:szCs w:val="24"/>
                <w:lang w:eastAsia="ru-RU"/>
              </w:rPr>
              <w:object w:dxaOrig="200" w:dyaOrig="279">
                <v:shape id="_x0000_i1046" type="#_x0000_t75" style="width:10.3pt;height:13.1pt" o:ole="">
                  <v:imagedata r:id="rId46" o:title=""/>
                </v:shape>
                <o:OLEObject Type="Embed" ProgID="Equation.3" ShapeID="_x0000_i1046" DrawAspect="Content" ObjectID="_1661686329" r:id="rId47"/>
              </w:object>
            </w:r>
            <w:r w:rsidRPr="000D3404">
              <w:rPr>
                <w:sz w:val="24"/>
                <w:szCs w:val="24"/>
              </w:rPr>
              <w:t xml:space="preserve">, если  </w:t>
            </w:r>
            <w:r w:rsidRPr="000D3404">
              <w:rPr>
                <w:rFonts w:eastAsiaTheme="minorEastAsia"/>
                <w:position w:val="-24"/>
                <w:sz w:val="24"/>
                <w:szCs w:val="24"/>
                <w:lang w:eastAsia="ru-RU"/>
              </w:rPr>
              <w:object w:dxaOrig="3440" w:dyaOrig="620">
                <v:shape id="_x0000_i1047" type="#_x0000_t75" style="width:172.05pt;height:31.8pt" o:ole="">
                  <v:imagedata r:id="rId48" o:title=""/>
                </v:shape>
                <o:OLEObject Type="Embed" ProgID="Equation.3" ShapeID="_x0000_i1047" DrawAspect="Content" ObjectID="_1661686330" r:id="rId49"/>
              </w:object>
            </w:r>
            <w:r w:rsidRPr="000D3404">
              <w:rPr>
                <w:sz w:val="24"/>
                <w:szCs w:val="24"/>
              </w:rPr>
              <w:t>.</w:t>
            </w:r>
          </w:p>
          <w:p w:rsidR="00250C66" w:rsidRPr="000D3404" w:rsidRDefault="00250C66" w:rsidP="00D35909">
            <w:pPr>
              <w:spacing w:line="276" w:lineRule="auto"/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2). Напишите уравнение окружности с центром в точке </w:t>
            </w:r>
            <w:r w:rsidRPr="000D3404">
              <w:rPr>
                <w:i/>
                <w:sz w:val="24"/>
                <w:szCs w:val="24"/>
              </w:rPr>
              <w:t xml:space="preserve">С </w:t>
            </w:r>
            <w:proofErr w:type="gramStart"/>
            <w:r w:rsidRPr="000D3404">
              <w:rPr>
                <w:i/>
                <w:sz w:val="24"/>
                <w:szCs w:val="24"/>
              </w:rPr>
              <w:t xml:space="preserve">( </w:t>
            </w:r>
            <w:proofErr w:type="gramEnd"/>
            <w:r w:rsidRPr="000D3404">
              <w:rPr>
                <w:i/>
                <w:sz w:val="24"/>
                <w:szCs w:val="24"/>
              </w:rPr>
              <w:t>2; 1 )</w:t>
            </w:r>
            <w:r w:rsidRPr="000D3404">
              <w:rPr>
                <w:sz w:val="24"/>
                <w:szCs w:val="24"/>
              </w:rPr>
              <w:t xml:space="preserve">, проходящей через точку </w:t>
            </w:r>
            <w:r w:rsidRPr="000D3404">
              <w:rPr>
                <w:i/>
                <w:sz w:val="24"/>
                <w:szCs w:val="24"/>
              </w:rPr>
              <w:t>D ( 5; 5 ).</w:t>
            </w:r>
          </w:p>
          <w:p w:rsidR="00250C66" w:rsidRPr="000D3404" w:rsidRDefault="00250C66" w:rsidP="00D35909">
            <w:pPr>
              <w:spacing w:line="276" w:lineRule="auto"/>
              <w:rPr>
                <w:i/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3). Треугольник </w:t>
            </w:r>
            <w:r w:rsidRPr="000D3404">
              <w:rPr>
                <w:i/>
                <w:sz w:val="24"/>
                <w:szCs w:val="24"/>
              </w:rPr>
              <w:t>С</w:t>
            </w:r>
            <w:proofErr w:type="gramStart"/>
            <w:r w:rsidRPr="000D3404">
              <w:rPr>
                <w:i/>
                <w:sz w:val="24"/>
                <w:szCs w:val="24"/>
              </w:rPr>
              <w:t>D</w:t>
            </w:r>
            <w:proofErr w:type="gramEnd"/>
            <w:r w:rsidRPr="000D3404">
              <w:rPr>
                <w:i/>
                <w:sz w:val="24"/>
                <w:szCs w:val="24"/>
              </w:rPr>
              <w:t xml:space="preserve">Е </w:t>
            </w:r>
            <w:r w:rsidRPr="000D3404">
              <w:rPr>
                <w:sz w:val="24"/>
                <w:szCs w:val="24"/>
              </w:rPr>
              <w:t xml:space="preserve">задан координатами своих вершин: </w:t>
            </w:r>
            <w:r w:rsidRPr="000D3404">
              <w:rPr>
                <w:i/>
                <w:sz w:val="24"/>
                <w:szCs w:val="24"/>
              </w:rPr>
              <w:t>С (2; 2), D (6; 5), Е (5; - 2).</w:t>
            </w:r>
          </w:p>
          <w:p w:rsidR="00250C66" w:rsidRPr="000D3404" w:rsidRDefault="00250C66" w:rsidP="00D35909">
            <w:pPr>
              <w:spacing w:line="276" w:lineRule="auto"/>
              <w:rPr>
                <w:sz w:val="24"/>
                <w:szCs w:val="24"/>
              </w:rPr>
            </w:pPr>
            <w:r w:rsidRPr="000D3404">
              <w:rPr>
                <w:i/>
                <w:sz w:val="24"/>
                <w:szCs w:val="24"/>
              </w:rPr>
              <w:t>а)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0D3404">
              <w:rPr>
                <w:sz w:val="24"/>
                <w:szCs w:val="24"/>
              </w:rPr>
              <w:t xml:space="preserve">Докажите, что </w:t>
            </w:r>
            <w:r w:rsidRPr="000D3404">
              <w:rPr>
                <w:sz w:val="24"/>
                <w:szCs w:val="24"/>
                <w:vertAlign w:val="subscript"/>
              </w:rPr>
              <w:t>Δ</w:t>
            </w:r>
            <w:r w:rsidRPr="000D3404">
              <w:rPr>
                <w:rFonts w:eastAsiaTheme="minorEastAsia"/>
                <w:position w:val="-6"/>
                <w:sz w:val="24"/>
                <w:szCs w:val="24"/>
                <w:lang w:eastAsia="ru-RU"/>
              </w:rPr>
              <w:object w:dxaOrig="560" w:dyaOrig="279">
                <v:shape id="_x0000_i1048" type="#_x0000_t75" style="width:28.05pt;height:14.05pt" o:ole="">
                  <v:imagedata r:id="rId50" o:title=""/>
                </v:shape>
                <o:OLEObject Type="Embed" ProgID="Equation.3" ShapeID="_x0000_i1048" DrawAspect="Content" ObjectID="_1661686331" r:id="rId51"/>
              </w:object>
            </w:r>
            <w:r w:rsidRPr="000D3404">
              <w:rPr>
                <w:sz w:val="24"/>
                <w:szCs w:val="24"/>
              </w:rPr>
              <w:t>- равнобедренный;</w:t>
            </w:r>
          </w:p>
          <w:p w:rsidR="00250C66" w:rsidRPr="000D3404" w:rsidRDefault="00250C66" w:rsidP="00D35909">
            <w:pPr>
              <w:spacing w:line="276" w:lineRule="auto"/>
              <w:rPr>
                <w:sz w:val="24"/>
                <w:szCs w:val="24"/>
              </w:rPr>
            </w:pPr>
            <w:r w:rsidRPr="000D3404">
              <w:rPr>
                <w:sz w:val="24"/>
                <w:szCs w:val="24"/>
              </w:rPr>
              <w:t xml:space="preserve">б) Найдите биссектрису, проведённую из вершины </w:t>
            </w:r>
            <w:r w:rsidRPr="000D3404">
              <w:rPr>
                <w:i/>
                <w:sz w:val="24"/>
                <w:szCs w:val="24"/>
              </w:rPr>
              <w:t>С</w:t>
            </w:r>
            <w:r w:rsidRPr="000D3404">
              <w:rPr>
                <w:sz w:val="24"/>
                <w:szCs w:val="24"/>
              </w:rPr>
              <w:t>.</w:t>
            </w:r>
          </w:p>
          <w:p w:rsidR="00250C66" w:rsidRDefault="00250C66" w:rsidP="00D3590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0D3404">
              <w:rPr>
                <w:sz w:val="24"/>
                <w:szCs w:val="24"/>
              </w:rPr>
              <w:t xml:space="preserve"> * Найдите координаты точки </w:t>
            </w:r>
            <w:r w:rsidRPr="000D3404">
              <w:rPr>
                <w:i/>
                <w:sz w:val="24"/>
                <w:szCs w:val="24"/>
              </w:rPr>
              <w:t>А</w:t>
            </w:r>
            <w:r w:rsidRPr="000D3404">
              <w:rPr>
                <w:sz w:val="24"/>
                <w:szCs w:val="24"/>
              </w:rPr>
              <w:t>, лежащей на оси ординат и равноудалённой от точек</w:t>
            </w:r>
            <w:r>
              <w:rPr>
                <w:sz w:val="24"/>
                <w:szCs w:val="24"/>
              </w:rPr>
              <w:t xml:space="preserve"> </w:t>
            </w:r>
            <w:r w:rsidRPr="000D3404">
              <w:rPr>
                <w:i/>
                <w:sz w:val="24"/>
                <w:szCs w:val="24"/>
              </w:rPr>
              <w:t xml:space="preserve">В </w:t>
            </w:r>
            <w:r w:rsidRPr="000D3404">
              <w:rPr>
                <w:sz w:val="24"/>
                <w:szCs w:val="24"/>
              </w:rPr>
              <w:t>и</w:t>
            </w:r>
            <w:r w:rsidRPr="000D3404">
              <w:rPr>
                <w:i/>
                <w:sz w:val="24"/>
                <w:szCs w:val="24"/>
              </w:rPr>
              <w:t xml:space="preserve"> С</w:t>
            </w:r>
            <w:r w:rsidRPr="000D3404">
              <w:rPr>
                <w:sz w:val="24"/>
                <w:szCs w:val="24"/>
              </w:rPr>
              <w:t xml:space="preserve">, если </w:t>
            </w:r>
            <w:r w:rsidRPr="000D3404">
              <w:rPr>
                <w:i/>
                <w:sz w:val="24"/>
                <w:szCs w:val="24"/>
              </w:rPr>
              <w:t>В</w:t>
            </w:r>
            <w:proofErr w:type="gramStart"/>
            <w:r w:rsidRPr="000D3404">
              <w:rPr>
                <w:i/>
                <w:sz w:val="24"/>
                <w:szCs w:val="24"/>
              </w:rPr>
              <w:t xml:space="preserve">( </w:t>
            </w:r>
            <w:proofErr w:type="gramEnd"/>
            <w:r w:rsidRPr="000D3404">
              <w:rPr>
                <w:i/>
                <w:sz w:val="24"/>
                <w:szCs w:val="24"/>
              </w:rPr>
              <w:t xml:space="preserve">1; - 3 ) </w:t>
            </w:r>
            <w:r w:rsidRPr="000D3404">
              <w:rPr>
                <w:sz w:val="24"/>
                <w:szCs w:val="24"/>
              </w:rPr>
              <w:t xml:space="preserve">и </w:t>
            </w:r>
            <w:r w:rsidRPr="000D3404">
              <w:rPr>
                <w:i/>
                <w:sz w:val="24"/>
                <w:szCs w:val="24"/>
              </w:rPr>
              <w:t xml:space="preserve"> С( 2; 0 )</w:t>
            </w:r>
            <w:r w:rsidRPr="000D3404">
              <w:rPr>
                <w:sz w:val="24"/>
                <w:szCs w:val="24"/>
              </w:rPr>
              <w:t>.</w:t>
            </w:r>
          </w:p>
          <w:p w:rsidR="00250C66" w:rsidRPr="000D3404" w:rsidRDefault="00250C66" w:rsidP="00D3590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50C66" w:rsidRPr="000D3404" w:rsidTr="00D35909">
        <w:trPr>
          <w:trHeight w:val="313"/>
        </w:trPr>
        <w:tc>
          <w:tcPr>
            <w:tcW w:w="9825" w:type="dxa"/>
            <w:gridSpan w:val="2"/>
          </w:tcPr>
          <w:p w:rsidR="00250C66" w:rsidRDefault="00250C66" w:rsidP="00D35909">
            <w:pPr>
              <w:jc w:val="center"/>
              <w:rPr>
                <w:b/>
                <w:sz w:val="24"/>
                <w:szCs w:val="24"/>
              </w:rPr>
            </w:pPr>
            <w:r w:rsidRPr="000D3404">
              <w:rPr>
                <w:b/>
                <w:sz w:val="24"/>
                <w:szCs w:val="24"/>
              </w:rPr>
              <w:t>Контрольная работа № 3</w:t>
            </w:r>
            <w:r>
              <w:rPr>
                <w:b/>
                <w:sz w:val="24"/>
                <w:szCs w:val="24"/>
              </w:rPr>
              <w:t>.</w:t>
            </w:r>
          </w:p>
          <w:p w:rsidR="00250C66" w:rsidRPr="000D3404" w:rsidRDefault="00250C66" w:rsidP="00D3590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Соотношения между сторонами и углами треугольника.</w:t>
            </w:r>
          </w:p>
        </w:tc>
      </w:tr>
      <w:tr w:rsidR="00250C66" w:rsidRPr="000D3404" w:rsidTr="00D35909">
        <w:trPr>
          <w:trHeight w:val="416"/>
        </w:trPr>
        <w:tc>
          <w:tcPr>
            <w:tcW w:w="4930" w:type="dxa"/>
          </w:tcPr>
          <w:p w:rsidR="00250C66" w:rsidRPr="00BA2B7A" w:rsidRDefault="00250C66" w:rsidP="00D35909">
            <w:pPr>
              <w:jc w:val="center"/>
              <w:rPr>
                <w:b/>
                <w:i/>
                <w:sz w:val="24"/>
                <w:szCs w:val="24"/>
              </w:rPr>
            </w:pPr>
            <w:r w:rsidRPr="00BA2B7A">
              <w:rPr>
                <w:b/>
                <w:i/>
                <w:sz w:val="24"/>
                <w:szCs w:val="24"/>
              </w:rPr>
              <w:t>1 вариант</w:t>
            </w:r>
          </w:p>
          <w:p w:rsidR="00250C66" w:rsidRPr="00F847EC" w:rsidRDefault="00250C66" w:rsidP="00250C66">
            <w:pPr>
              <w:pStyle w:val="a4"/>
              <w:numPr>
                <w:ilvl w:val="0"/>
                <w:numId w:val="23"/>
              </w:numPr>
              <w:suppressAutoHyphens w:val="0"/>
              <w:contextualSpacing/>
              <w:rPr>
                <w:i/>
              </w:rPr>
            </w:pPr>
            <w:r w:rsidRPr="00F847EC">
              <w:t xml:space="preserve"> В треугольнике </w:t>
            </w:r>
            <w:r w:rsidRPr="00F847EC">
              <w:rPr>
                <w:i/>
              </w:rPr>
              <w:t xml:space="preserve">АВС </w:t>
            </w:r>
            <w:r w:rsidRPr="000D3404">
              <w:rPr>
                <w:rFonts w:eastAsiaTheme="minorEastAsia"/>
                <w:position w:val="-4"/>
                <w:lang w:eastAsia="ru-RU"/>
              </w:rPr>
              <w:object w:dxaOrig="260" w:dyaOrig="240">
                <v:shape id="_x0000_i1049" type="#_x0000_t75" style="width:13.1pt;height:11.2pt" o:ole="">
                  <v:imagedata r:id="rId52" o:title=""/>
                </v:shape>
                <o:OLEObject Type="Embed" ProgID="Equation.3" ShapeID="_x0000_i1049" DrawAspect="Content" ObjectID="_1661686332" r:id="rId53"/>
              </w:object>
            </w:r>
            <w:r w:rsidRPr="00F847EC">
              <w:rPr>
                <w:i/>
              </w:rPr>
              <w:t>А = 45</w:t>
            </w:r>
            <w:r w:rsidRPr="00F847EC">
              <w:rPr>
                <w:i/>
                <w:vertAlign w:val="superscript"/>
              </w:rPr>
              <w:t>0</w:t>
            </w:r>
            <w:r w:rsidRPr="00F847EC">
              <w:rPr>
                <w:i/>
              </w:rPr>
              <w:t xml:space="preserve">, </w:t>
            </w:r>
          </w:p>
          <w:p w:rsidR="00250C66" w:rsidRPr="000D3404" w:rsidRDefault="00250C66" w:rsidP="00D35909">
            <w:pPr>
              <w:rPr>
                <w:i/>
                <w:sz w:val="24"/>
                <w:szCs w:val="24"/>
              </w:rPr>
            </w:pPr>
            <w:r w:rsidRPr="000D3404">
              <w:rPr>
                <w:rFonts w:eastAsiaTheme="minorEastAsia"/>
                <w:i/>
                <w:position w:val="-4"/>
                <w:sz w:val="24"/>
                <w:szCs w:val="24"/>
                <w:lang w:eastAsia="ru-RU"/>
              </w:rPr>
              <w:object w:dxaOrig="260" w:dyaOrig="240">
                <v:shape id="_x0000_i1050" type="#_x0000_t75" style="width:13.1pt;height:11.2pt" o:ole="">
                  <v:imagedata r:id="rId54" o:title=""/>
                </v:shape>
                <o:OLEObject Type="Embed" ProgID="Equation.3" ShapeID="_x0000_i1050" DrawAspect="Content" ObjectID="_1661686333" r:id="rId55"/>
              </w:object>
            </w:r>
            <w:r w:rsidRPr="000D3404">
              <w:rPr>
                <w:i/>
                <w:sz w:val="24"/>
                <w:szCs w:val="24"/>
              </w:rPr>
              <w:t>В = 60</w:t>
            </w:r>
            <w:r w:rsidRPr="000D3404">
              <w:rPr>
                <w:i/>
                <w:sz w:val="24"/>
                <w:szCs w:val="24"/>
                <w:vertAlign w:val="superscript"/>
              </w:rPr>
              <w:t>0</w:t>
            </w:r>
            <w:r w:rsidRPr="000D3404">
              <w:rPr>
                <w:i/>
                <w:sz w:val="24"/>
                <w:szCs w:val="24"/>
              </w:rPr>
              <w:t>, ВС</w:t>
            </w:r>
            <w:proofErr w:type="gramStart"/>
            <w:r w:rsidRPr="000D3404">
              <w:rPr>
                <w:i/>
                <w:sz w:val="24"/>
                <w:szCs w:val="24"/>
              </w:rPr>
              <w:t xml:space="preserve"> = </w:t>
            </w:r>
            <w:r w:rsidRPr="000D3404">
              <w:rPr>
                <w:rFonts w:eastAsiaTheme="minorEastAsia"/>
                <w:i/>
                <w:position w:val="-6"/>
                <w:sz w:val="24"/>
                <w:szCs w:val="24"/>
                <w:lang w:eastAsia="ru-RU"/>
              </w:rPr>
              <w:object w:dxaOrig="520" w:dyaOrig="340">
                <v:shape id="_x0000_i1051" type="#_x0000_t75" style="width:26.2pt;height:16.85pt" o:ole="">
                  <v:imagedata r:id="rId56" o:title=""/>
                </v:shape>
                <o:OLEObject Type="Embed" ProgID="Equation.3" ShapeID="_x0000_i1051" DrawAspect="Content" ObjectID="_1661686334" r:id="rId57"/>
              </w:object>
            </w:r>
            <w:r w:rsidRPr="000D3404">
              <w:rPr>
                <w:sz w:val="24"/>
                <w:szCs w:val="24"/>
              </w:rPr>
              <w:t>Н</w:t>
            </w:r>
            <w:proofErr w:type="gramEnd"/>
            <w:r w:rsidRPr="000D3404">
              <w:rPr>
                <w:sz w:val="24"/>
                <w:szCs w:val="24"/>
              </w:rPr>
              <w:t xml:space="preserve">айдите </w:t>
            </w:r>
            <w:r w:rsidRPr="000D3404">
              <w:rPr>
                <w:i/>
                <w:sz w:val="24"/>
                <w:szCs w:val="24"/>
              </w:rPr>
              <w:t>АС</w:t>
            </w:r>
            <w:r w:rsidRPr="000D3404">
              <w:rPr>
                <w:sz w:val="24"/>
                <w:szCs w:val="24"/>
              </w:rPr>
              <w:t>.</w:t>
            </w:r>
          </w:p>
          <w:p w:rsidR="00250C66" w:rsidRPr="00F847EC" w:rsidRDefault="00250C66" w:rsidP="00250C66">
            <w:pPr>
              <w:pStyle w:val="a4"/>
              <w:numPr>
                <w:ilvl w:val="0"/>
                <w:numId w:val="23"/>
              </w:numPr>
              <w:suppressAutoHyphens w:val="0"/>
              <w:contextualSpacing/>
            </w:pPr>
            <w:r w:rsidRPr="00F847EC">
              <w:t xml:space="preserve"> Две стороны треугольника равны </w:t>
            </w:r>
          </w:p>
          <w:p w:rsidR="00250C66" w:rsidRPr="000D3404" w:rsidRDefault="00250C66" w:rsidP="00D35909">
            <w:pPr>
              <w:rPr>
                <w:sz w:val="24"/>
                <w:szCs w:val="24"/>
              </w:rPr>
            </w:pPr>
            <w:r w:rsidRPr="000D3404">
              <w:rPr>
                <w:i/>
                <w:sz w:val="24"/>
                <w:szCs w:val="24"/>
              </w:rPr>
              <w:t xml:space="preserve">7 см </w:t>
            </w:r>
            <w:r w:rsidRPr="000D3404">
              <w:rPr>
                <w:sz w:val="24"/>
                <w:szCs w:val="24"/>
              </w:rPr>
              <w:t>и</w:t>
            </w:r>
            <w:r w:rsidRPr="000D3404">
              <w:rPr>
                <w:i/>
                <w:sz w:val="24"/>
                <w:szCs w:val="24"/>
              </w:rPr>
              <w:t xml:space="preserve"> 8 см</w:t>
            </w:r>
            <w:r w:rsidRPr="000D3404">
              <w:rPr>
                <w:sz w:val="24"/>
                <w:szCs w:val="24"/>
              </w:rPr>
              <w:t xml:space="preserve">, а угол между ними равен </w:t>
            </w:r>
            <w:r w:rsidRPr="000D3404">
              <w:rPr>
                <w:i/>
                <w:sz w:val="24"/>
                <w:szCs w:val="24"/>
              </w:rPr>
              <w:t>120</w:t>
            </w:r>
            <w:r w:rsidRPr="000D3404">
              <w:rPr>
                <w:i/>
                <w:sz w:val="24"/>
                <w:szCs w:val="24"/>
                <w:vertAlign w:val="superscript"/>
              </w:rPr>
              <w:t>0</w:t>
            </w:r>
            <w:r w:rsidRPr="000D3404">
              <w:rPr>
                <w:sz w:val="24"/>
                <w:szCs w:val="24"/>
              </w:rPr>
              <w:t xml:space="preserve">. Найдите третью сторону треугольника. </w:t>
            </w:r>
          </w:p>
          <w:p w:rsidR="00250C66" w:rsidRPr="00F847EC" w:rsidRDefault="00250C66" w:rsidP="00250C66">
            <w:pPr>
              <w:pStyle w:val="a4"/>
              <w:numPr>
                <w:ilvl w:val="0"/>
                <w:numId w:val="23"/>
              </w:numPr>
              <w:suppressAutoHyphens w:val="0"/>
              <w:contextualSpacing/>
            </w:pPr>
            <w:r w:rsidRPr="00F847EC">
              <w:t xml:space="preserve">Определите вид треугольника </w:t>
            </w:r>
            <w:r w:rsidRPr="00F847EC">
              <w:rPr>
                <w:i/>
              </w:rPr>
              <w:t xml:space="preserve">АВС, </w:t>
            </w:r>
            <w:r w:rsidRPr="00F847EC">
              <w:t xml:space="preserve">если </w:t>
            </w:r>
          </w:p>
          <w:p w:rsidR="00250C66" w:rsidRPr="000D3404" w:rsidRDefault="00250C66" w:rsidP="00D35909">
            <w:pPr>
              <w:rPr>
                <w:i/>
                <w:sz w:val="24"/>
                <w:szCs w:val="24"/>
              </w:rPr>
            </w:pPr>
            <w:r w:rsidRPr="000D3404">
              <w:rPr>
                <w:i/>
                <w:sz w:val="24"/>
                <w:szCs w:val="24"/>
              </w:rPr>
              <w:t xml:space="preserve">А </w:t>
            </w:r>
            <w:proofErr w:type="gramStart"/>
            <w:r w:rsidRPr="000D3404">
              <w:rPr>
                <w:i/>
                <w:sz w:val="24"/>
                <w:szCs w:val="24"/>
              </w:rPr>
              <w:t xml:space="preserve">( </w:t>
            </w:r>
            <w:proofErr w:type="gramEnd"/>
            <w:r w:rsidRPr="000D3404">
              <w:rPr>
                <w:i/>
                <w:sz w:val="24"/>
                <w:szCs w:val="24"/>
              </w:rPr>
              <w:t>3;9 ), В ( 0; 6 ), С ( 4; 2 ).</w:t>
            </w:r>
          </w:p>
          <w:p w:rsidR="00250C66" w:rsidRPr="000D3404" w:rsidRDefault="00250C66" w:rsidP="00250C66">
            <w:pPr>
              <w:pStyle w:val="a4"/>
              <w:numPr>
                <w:ilvl w:val="0"/>
                <w:numId w:val="23"/>
              </w:numPr>
              <w:suppressAutoHyphens w:val="0"/>
              <w:contextualSpacing/>
            </w:pPr>
            <w:r w:rsidRPr="007F0E91">
              <w:t xml:space="preserve"> * В </w:t>
            </w:r>
            <w:r w:rsidRPr="007F0E91">
              <w:rPr>
                <w:vertAlign w:val="subscript"/>
              </w:rPr>
              <w:t>Δ</w:t>
            </w:r>
            <w:r w:rsidRPr="007F0E91">
              <w:rPr>
                <w:i/>
              </w:rPr>
              <w:t xml:space="preserve">АВС  АВ = </w:t>
            </w:r>
            <w:proofErr w:type="gramStart"/>
            <w:r w:rsidRPr="007F0E91">
              <w:rPr>
                <w:i/>
              </w:rPr>
              <w:t>ВС</w:t>
            </w:r>
            <w:proofErr w:type="gramEnd"/>
            <w:r w:rsidRPr="007F0E91">
              <w:t xml:space="preserve">, </w:t>
            </w:r>
            <w:r w:rsidRPr="000D3404">
              <w:rPr>
                <w:rFonts w:eastAsiaTheme="minorEastAsia"/>
                <w:position w:val="-4"/>
                <w:lang w:eastAsia="ru-RU"/>
              </w:rPr>
              <w:object w:dxaOrig="260" w:dyaOrig="240">
                <v:shape id="_x0000_i1052" type="#_x0000_t75" style="width:13.1pt;height:11.2pt" o:ole="">
                  <v:imagedata r:id="rId54" o:title=""/>
                </v:shape>
                <o:OLEObject Type="Embed" ProgID="Equation.3" ShapeID="_x0000_i1052" DrawAspect="Content" ObjectID="_1661686335" r:id="rId58"/>
              </w:object>
            </w:r>
            <w:r w:rsidRPr="007F0E91">
              <w:rPr>
                <w:i/>
              </w:rPr>
              <w:t>САВ = 30</w:t>
            </w:r>
            <w:r w:rsidRPr="007F0E91">
              <w:rPr>
                <w:i/>
                <w:vertAlign w:val="superscript"/>
              </w:rPr>
              <w:t>0</w:t>
            </w:r>
            <w:r w:rsidRPr="007F0E91">
              <w:rPr>
                <w:i/>
              </w:rPr>
              <w:t xml:space="preserve">, АЕ – </w:t>
            </w:r>
            <w:r w:rsidRPr="007F0E91">
              <w:lastRenderedPageBreak/>
              <w:t xml:space="preserve">биссектриса, </w:t>
            </w:r>
            <w:r w:rsidRPr="007F0E91">
              <w:rPr>
                <w:i/>
              </w:rPr>
              <w:t>ВЕ = 8 см</w:t>
            </w:r>
            <w:r w:rsidRPr="007F0E91">
              <w:t xml:space="preserve">. Найдите площадь треугольника </w:t>
            </w:r>
            <w:r w:rsidRPr="007F0E91">
              <w:rPr>
                <w:i/>
              </w:rPr>
              <w:t>АВС.</w:t>
            </w:r>
          </w:p>
        </w:tc>
        <w:tc>
          <w:tcPr>
            <w:tcW w:w="4895" w:type="dxa"/>
          </w:tcPr>
          <w:p w:rsidR="00250C66" w:rsidRPr="00BA2B7A" w:rsidRDefault="00250C66" w:rsidP="00D35909">
            <w:pPr>
              <w:jc w:val="center"/>
              <w:rPr>
                <w:b/>
                <w:i/>
                <w:sz w:val="24"/>
                <w:szCs w:val="24"/>
              </w:rPr>
            </w:pPr>
            <w:r w:rsidRPr="00BA2B7A">
              <w:rPr>
                <w:b/>
                <w:i/>
                <w:sz w:val="24"/>
                <w:szCs w:val="24"/>
              </w:rPr>
              <w:lastRenderedPageBreak/>
              <w:t>2 вариант</w:t>
            </w:r>
          </w:p>
          <w:p w:rsidR="00250C66" w:rsidRPr="00F847EC" w:rsidRDefault="00250C66" w:rsidP="00250C66">
            <w:pPr>
              <w:pStyle w:val="a4"/>
              <w:numPr>
                <w:ilvl w:val="0"/>
                <w:numId w:val="24"/>
              </w:numPr>
              <w:suppressAutoHyphens w:val="0"/>
              <w:ind w:right="-108"/>
              <w:contextualSpacing/>
              <w:rPr>
                <w:i/>
              </w:rPr>
            </w:pPr>
            <w:r w:rsidRPr="00F847EC">
              <w:t xml:space="preserve">В треугольнике </w:t>
            </w:r>
            <w:r w:rsidRPr="00F847EC">
              <w:rPr>
                <w:i/>
              </w:rPr>
              <w:t>СDE</w:t>
            </w:r>
            <w:proofErr w:type="gramStart"/>
            <w:r w:rsidRPr="000D3404">
              <w:rPr>
                <w:rFonts w:eastAsiaTheme="minorEastAsia"/>
                <w:position w:val="-4"/>
                <w:lang w:eastAsia="ru-RU"/>
              </w:rPr>
              <w:object w:dxaOrig="260" w:dyaOrig="240">
                <v:shape id="_x0000_i1053" type="#_x0000_t75" style="width:13.1pt;height:11.2pt" o:ole="">
                  <v:imagedata r:id="rId52" o:title=""/>
                </v:shape>
                <o:OLEObject Type="Embed" ProgID="Equation.3" ShapeID="_x0000_i1053" DrawAspect="Content" ObjectID="_1661686336" r:id="rId59"/>
              </w:object>
            </w:r>
            <w:r w:rsidRPr="00F847EC">
              <w:rPr>
                <w:i/>
              </w:rPr>
              <w:t>С</w:t>
            </w:r>
            <w:proofErr w:type="gramEnd"/>
            <w:r w:rsidRPr="00F847EC">
              <w:rPr>
                <w:i/>
              </w:rPr>
              <w:t xml:space="preserve"> = 30</w:t>
            </w:r>
            <w:r w:rsidRPr="00F847EC">
              <w:rPr>
                <w:i/>
                <w:vertAlign w:val="superscript"/>
              </w:rPr>
              <w:t>0</w:t>
            </w:r>
            <w:r w:rsidRPr="00F847EC">
              <w:rPr>
                <w:i/>
              </w:rPr>
              <w:t xml:space="preserve">, </w:t>
            </w:r>
          </w:p>
          <w:p w:rsidR="00250C66" w:rsidRPr="000D3404" w:rsidRDefault="00250C66" w:rsidP="00D35909">
            <w:pPr>
              <w:ind w:right="-108"/>
              <w:rPr>
                <w:i/>
                <w:sz w:val="24"/>
                <w:szCs w:val="24"/>
              </w:rPr>
            </w:pPr>
            <w:r w:rsidRPr="000D3404">
              <w:rPr>
                <w:rFonts w:eastAsiaTheme="minorEastAsia"/>
                <w:i/>
                <w:position w:val="-4"/>
                <w:sz w:val="24"/>
                <w:szCs w:val="24"/>
                <w:lang w:eastAsia="ru-RU"/>
              </w:rPr>
              <w:object w:dxaOrig="260" w:dyaOrig="240">
                <v:shape id="_x0000_i1054" type="#_x0000_t75" style="width:13.1pt;height:11.2pt" o:ole="">
                  <v:imagedata r:id="rId54" o:title=""/>
                </v:shape>
                <o:OLEObject Type="Embed" ProgID="Equation.3" ShapeID="_x0000_i1054" DrawAspect="Content" ObjectID="_1661686337" r:id="rId60"/>
              </w:object>
            </w:r>
            <w:r w:rsidRPr="000D3404">
              <w:rPr>
                <w:i/>
                <w:sz w:val="24"/>
                <w:szCs w:val="24"/>
              </w:rPr>
              <w:t>D = 45</w:t>
            </w:r>
            <w:r w:rsidRPr="000D3404">
              <w:rPr>
                <w:i/>
                <w:sz w:val="24"/>
                <w:szCs w:val="24"/>
                <w:vertAlign w:val="superscript"/>
              </w:rPr>
              <w:t>0</w:t>
            </w:r>
            <w:r w:rsidRPr="000D3404">
              <w:rPr>
                <w:i/>
                <w:sz w:val="24"/>
                <w:szCs w:val="24"/>
              </w:rPr>
              <w:t>, СЕ</w:t>
            </w:r>
            <w:proofErr w:type="gramStart"/>
            <w:r w:rsidRPr="000D3404">
              <w:rPr>
                <w:i/>
                <w:sz w:val="24"/>
                <w:szCs w:val="24"/>
              </w:rPr>
              <w:t xml:space="preserve"> =</w:t>
            </w:r>
            <w:r w:rsidRPr="000D3404">
              <w:rPr>
                <w:rFonts w:eastAsiaTheme="minorEastAsia"/>
                <w:i/>
                <w:position w:val="-6"/>
                <w:sz w:val="24"/>
                <w:szCs w:val="24"/>
                <w:lang w:eastAsia="ru-RU"/>
              </w:rPr>
              <w:object w:dxaOrig="520" w:dyaOrig="340">
                <v:shape id="_x0000_i1055" type="#_x0000_t75" style="width:26.2pt;height:16.85pt" o:ole="">
                  <v:imagedata r:id="rId61" o:title=""/>
                </v:shape>
                <o:OLEObject Type="Embed" ProgID="Equation.3" ShapeID="_x0000_i1055" DrawAspect="Content" ObjectID="_1661686338" r:id="rId62"/>
              </w:object>
            </w:r>
            <w:r w:rsidRPr="000D3404">
              <w:rPr>
                <w:sz w:val="24"/>
                <w:szCs w:val="24"/>
              </w:rPr>
              <w:t>Н</w:t>
            </w:r>
            <w:proofErr w:type="gramEnd"/>
            <w:r w:rsidRPr="000D3404">
              <w:rPr>
                <w:sz w:val="24"/>
                <w:szCs w:val="24"/>
              </w:rPr>
              <w:t xml:space="preserve">айдите </w:t>
            </w:r>
            <w:r w:rsidRPr="000D3404">
              <w:rPr>
                <w:i/>
                <w:sz w:val="24"/>
                <w:szCs w:val="24"/>
              </w:rPr>
              <w:t>DE</w:t>
            </w:r>
            <w:r w:rsidRPr="000D3404">
              <w:rPr>
                <w:sz w:val="24"/>
                <w:szCs w:val="24"/>
              </w:rPr>
              <w:t>.</w:t>
            </w:r>
          </w:p>
          <w:p w:rsidR="00250C66" w:rsidRPr="00F847EC" w:rsidRDefault="00250C66" w:rsidP="00250C66">
            <w:pPr>
              <w:pStyle w:val="a4"/>
              <w:numPr>
                <w:ilvl w:val="0"/>
                <w:numId w:val="24"/>
              </w:numPr>
              <w:suppressAutoHyphens w:val="0"/>
              <w:contextualSpacing/>
            </w:pPr>
            <w:r w:rsidRPr="00F847EC">
              <w:t xml:space="preserve"> Две стороны треугольника равны </w:t>
            </w:r>
          </w:p>
          <w:p w:rsidR="00250C66" w:rsidRPr="000D3404" w:rsidRDefault="00250C66" w:rsidP="00D35909">
            <w:pPr>
              <w:rPr>
                <w:sz w:val="24"/>
                <w:szCs w:val="24"/>
              </w:rPr>
            </w:pPr>
            <w:r w:rsidRPr="000D3404">
              <w:rPr>
                <w:i/>
                <w:sz w:val="24"/>
                <w:szCs w:val="24"/>
              </w:rPr>
              <w:t xml:space="preserve">5 см </w:t>
            </w:r>
            <w:r w:rsidRPr="000D3404">
              <w:rPr>
                <w:sz w:val="24"/>
                <w:szCs w:val="24"/>
              </w:rPr>
              <w:t>и</w:t>
            </w:r>
            <w:r w:rsidRPr="000D3404">
              <w:rPr>
                <w:i/>
                <w:sz w:val="24"/>
                <w:szCs w:val="24"/>
              </w:rPr>
              <w:t xml:space="preserve"> 7 см</w:t>
            </w:r>
            <w:r w:rsidRPr="000D3404">
              <w:rPr>
                <w:sz w:val="24"/>
                <w:szCs w:val="24"/>
              </w:rPr>
              <w:t xml:space="preserve">, а угол между ними равен </w:t>
            </w:r>
            <w:r w:rsidRPr="000D3404">
              <w:rPr>
                <w:i/>
                <w:sz w:val="24"/>
                <w:szCs w:val="24"/>
              </w:rPr>
              <w:t>60</w:t>
            </w:r>
            <w:r w:rsidRPr="000D3404">
              <w:rPr>
                <w:i/>
                <w:sz w:val="24"/>
                <w:szCs w:val="24"/>
                <w:vertAlign w:val="superscript"/>
              </w:rPr>
              <w:t>0</w:t>
            </w:r>
            <w:r w:rsidRPr="000D3404">
              <w:rPr>
                <w:sz w:val="24"/>
                <w:szCs w:val="24"/>
              </w:rPr>
              <w:t xml:space="preserve">. Найдите третью сторону треугольника. </w:t>
            </w:r>
          </w:p>
          <w:p w:rsidR="00250C66" w:rsidRPr="00F847EC" w:rsidRDefault="00250C66" w:rsidP="00250C66">
            <w:pPr>
              <w:pStyle w:val="a4"/>
              <w:numPr>
                <w:ilvl w:val="0"/>
                <w:numId w:val="24"/>
              </w:numPr>
              <w:suppressAutoHyphens w:val="0"/>
              <w:contextualSpacing/>
            </w:pPr>
            <w:r w:rsidRPr="00F847EC">
              <w:t xml:space="preserve"> Определите вид треугольника </w:t>
            </w:r>
            <w:r w:rsidRPr="00F847EC">
              <w:rPr>
                <w:i/>
              </w:rPr>
              <w:t xml:space="preserve">АВС, </w:t>
            </w:r>
            <w:r w:rsidRPr="00F847EC">
              <w:t xml:space="preserve">если </w:t>
            </w:r>
          </w:p>
          <w:p w:rsidR="00250C66" w:rsidRPr="000D3404" w:rsidRDefault="00250C66" w:rsidP="00D35909">
            <w:pPr>
              <w:rPr>
                <w:i/>
                <w:sz w:val="24"/>
                <w:szCs w:val="24"/>
              </w:rPr>
            </w:pPr>
            <w:r w:rsidRPr="000D3404">
              <w:rPr>
                <w:i/>
                <w:sz w:val="24"/>
                <w:szCs w:val="24"/>
              </w:rPr>
              <w:t xml:space="preserve">А </w:t>
            </w:r>
            <w:proofErr w:type="gramStart"/>
            <w:r w:rsidRPr="000D3404">
              <w:rPr>
                <w:i/>
                <w:sz w:val="24"/>
                <w:szCs w:val="24"/>
              </w:rPr>
              <w:t xml:space="preserve">( </w:t>
            </w:r>
            <w:proofErr w:type="gramEnd"/>
            <w:r w:rsidRPr="000D3404">
              <w:rPr>
                <w:i/>
                <w:sz w:val="24"/>
                <w:szCs w:val="24"/>
              </w:rPr>
              <w:t>3;9 ), В ( 0; 6 ), С ( 4; 2 ).</w:t>
            </w:r>
          </w:p>
          <w:p w:rsidR="00250C66" w:rsidRPr="00F847EC" w:rsidRDefault="00250C66" w:rsidP="00250C66">
            <w:pPr>
              <w:pStyle w:val="a4"/>
              <w:numPr>
                <w:ilvl w:val="0"/>
                <w:numId w:val="24"/>
              </w:numPr>
              <w:suppressAutoHyphens w:val="0"/>
              <w:contextualSpacing/>
              <w:rPr>
                <w:i/>
              </w:rPr>
            </w:pPr>
            <w:r w:rsidRPr="00F847EC">
              <w:t xml:space="preserve">* В ромбе </w:t>
            </w:r>
            <w:r w:rsidRPr="00F847EC">
              <w:rPr>
                <w:i/>
              </w:rPr>
              <w:t>АВС</w:t>
            </w:r>
            <w:proofErr w:type="gramStart"/>
            <w:r w:rsidRPr="00F847EC">
              <w:rPr>
                <w:i/>
              </w:rPr>
              <w:t>D</w:t>
            </w:r>
            <w:proofErr w:type="gramEnd"/>
            <w:r w:rsidRPr="00F847EC">
              <w:rPr>
                <w:i/>
              </w:rPr>
              <w:t xml:space="preserve">   АК – </w:t>
            </w:r>
            <w:r w:rsidRPr="00F847EC">
              <w:t>биссектриса угла</w:t>
            </w:r>
            <w:r w:rsidRPr="00F847EC">
              <w:rPr>
                <w:i/>
              </w:rPr>
              <w:t xml:space="preserve"> </w:t>
            </w:r>
            <w:r w:rsidRPr="00F847EC">
              <w:rPr>
                <w:i/>
              </w:rPr>
              <w:lastRenderedPageBreak/>
              <w:t xml:space="preserve">САВ, </w:t>
            </w:r>
            <w:r w:rsidRPr="000D3404">
              <w:rPr>
                <w:rFonts w:eastAsiaTheme="minorEastAsia"/>
                <w:position w:val="-4"/>
                <w:lang w:eastAsia="ru-RU"/>
              </w:rPr>
              <w:object w:dxaOrig="260" w:dyaOrig="240">
                <v:shape id="_x0000_i1056" type="#_x0000_t75" style="width:13.1pt;height:11.2pt" o:ole="">
                  <v:imagedata r:id="rId54" o:title=""/>
                </v:shape>
                <o:OLEObject Type="Embed" ProgID="Equation.3" ShapeID="_x0000_i1056" DrawAspect="Content" ObjectID="_1661686339" r:id="rId63"/>
              </w:object>
            </w:r>
            <w:r w:rsidRPr="00F847EC">
              <w:rPr>
                <w:i/>
              </w:rPr>
              <w:t>ВАD = 60</w:t>
            </w:r>
            <w:r w:rsidRPr="00F847EC">
              <w:rPr>
                <w:i/>
                <w:vertAlign w:val="superscript"/>
              </w:rPr>
              <w:t>0</w:t>
            </w:r>
            <w:r w:rsidRPr="00F847EC">
              <w:rPr>
                <w:i/>
              </w:rPr>
              <w:t xml:space="preserve">, ВК = 12 см. </w:t>
            </w:r>
            <w:r w:rsidRPr="00F847EC">
              <w:t>Найдите площадь ромба.</w:t>
            </w:r>
          </w:p>
        </w:tc>
      </w:tr>
      <w:tr w:rsidR="00250C66" w:rsidRPr="000D3404" w:rsidTr="00D35909">
        <w:trPr>
          <w:trHeight w:val="313"/>
        </w:trPr>
        <w:tc>
          <w:tcPr>
            <w:tcW w:w="9825" w:type="dxa"/>
            <w:gridSpan w:val="2"/>
          </w:tcPr>
          <w:p w:rsidR="00250C66" w:rsidRDefault="00250C66" w:rsidP="00D35909">
            <w:pPr>
              <w:jc w:val="center"/>
              <w:rPr>
                <w:b/>
                <w:sz w:val="24"/>
                <w:szCs w:val="24"/>
              </w:rPr>
            </w:pPr>
            <w:r w:rsidRPr="000D3404">
              <w:rPr>
                <w:b/>
                <w:sz w:val="24"/>
                <w:szCs w:val="24"/>
              </w:rPr>
              <w:lastRenderedPageBreak/>
              <w:t>Контрольная работа № 4</w:t>
            </w:r>
            <w:r>
              <w:rPr>
                <w:b/>
                <w:sz w:val="24"/>
                <w:szCs w:val="24"/>
              </w:rPr>
              <w:t xml:space="preserve">. </w:t>
            </w:r>
          </w:p>
          <w:p w:rsidR="00250C66" w:rsidRPr="000D3404" w:rsidRDefault="00250C66" w:rsidP="00D3590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Длина окружности и площадь круга.</w:t>
            </w:r>
          </w:p>
        </w:tc>
      </w:tr>
      <w:tr w:rsidR="00250C66" w:rsidRPr="000D3404" w:rsidTr="00D35909">
        <w:trPr>
          <w:trHeight w:val="2974"/>
        </w:trPr>
        <w:tc>
          <w:tcPr>
            <w:tcW w:w="4930" w:type="dxa"/>
          </w:tcPr>
          <w:p w:rsidR="00250C66" w:rsidRPr="00BA2B7A" w:rsidRDefault="00250C66" w:rsidP="00D35909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BA2B7A">
              <w:rPr>
                <w:b/>
                <w:i/>
                <w:sz w:val="24"/>
                <w:szCs w:val="24"/>
              </w:rPr>
              <w:t>1 вариант</w:t>
            </w:r>
          </w:p>
          <w:p w:rsidR="00250C66" w:rsidRPr="000D3404" w:rsidRDefault="00250C66" w:rsidP="00D35909">
            <w:pPr>
              <w:spacing w:line="276" w:lineRule="auto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0D3404">
              <w:rPr>
                <w:sz w:val="24"/>
                <w:szCs w:val="24"/>
              </w:rPr>
              <w:t xml:space="preserve">Найдите площадь круга и длину ограничивающей его окружности, если сторона правильного треугольника, вписанного в него, равна </w:t>
            </w:r>
            <w:r w:rsidRPr="000D3404">
              <w:rPr>
                <w:rFonts w:eastAsiaTheme="minorEastAsia"/>
                <w:i/>
                <w:position w:val="-10"/>
                <w:sz w:val="24"/>
                <w:szCs w:val="24"/>
                <w:lang w:eastAsia="ru-RU"/>
              </w:rPr>
              <w:object w:dxaOrig="820" w:dyaOrig="380">
                <v:shape id="_x0000_i1057" type="#_x0000_t75" style="width:40.2pt;height:19.65pt" o:ole="">
                  <v:imagedata r:id="rId64" o:title=""/>
                </v:shape>
                <o:OLEObject Type="Embed" ProgID="Equation.3" ShapeID="_x0000_i1057" DrawAspect="Content" ObjectID="_1661686340" r:id="rId65"/>
              </w:object>
            </w:r>
          </w:p>
          <w:p w:rsidR="00250C66" w:rsidRDefault="00250C66" w:rsidP="00D3590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0D3404">
              <w:rPr>
                <w:sz w:val="24"/>
                <w:szCs w:val="24"/>
              </w:rPr>
              <w:t xml:space="preserve">Вычислите длину дуги окружности с радиусом </w:t>
            </w:r>
            <w:r w:rsidRPr="000D3404">
              <w:rPr>
                <w:i/>
                <w:sz w:val="24"/>
                <w:szCs w:val="24"/>
              </w:rPr>
              <w:t>4 см</w:t>
            </w:r>
            <w:r w:rsidRPr="000D3404">
              <w:rPr>
                <w:sz w:val="24"/>
                <w:szCs w:val="24"/>
              </w:rPr>
              <w:t xml:space="preserve">, если её градусная мера равна </w:t>
            </w:r>
            <w:r w:rsidRPr="000D3404">
              <w:rPr>
                <w:i/>
                <w:sz w:val="24"/>
                <w:szCs w:val="24"/>
              </w:rPr>
              <w:t>120</w:t>
            </w:r>
            <w:r w:rsidRPr="000D3404">
              <w:rPr>
                <w:i/>
                <w:sz w:val="24"/>
                <w:szCs w:val="24"/>
                <w:vertAlign w:val="superscript"/>
              </w:rPr>
              <w:t>0</w:t>
            </w:r>
            <w:r w:rsidRPr="000D3404">
              <w:rPr>
                <w:sz w:val="24"/>
                <w:szCs w:val="24"/>
              </w:rPr>
              <w:t>. Чему равна площадь соответствующего данной  дуге кругового сектора?</w:t>
            </w:r>
          </w:p>
          <w:p w:rsidR="00250C66" w:rsidRPr="000D3404" w:rsidRDefault="00250C66" w:rsidP="00D3590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0D3404">
              <w:rPr>
                <w:sz w:val="24"/>
                <w:szCs w:val="24"/>
              </w:rPr>
              <w:t xml:space="preserve"> Периметр правильного треугольника, вписанного в окружность, равен</w:t>
            </w:r>
            <w:proofErr w:type="gramStart"/>
            <w:r w:rsidRPr="000D3404">
              <w:rPr>
                <w:rFonts w:eastAsiaTheme="minorEastAsia"/>
                <w:i/>
                <w:position w:val="-10"/>
                <w:sz w:val="24"/>
                <w:szCs w:val="24"/>
                <w:lang w:eastAsia="ru-RU"/>
              </w:rPr>
              <w:object w:dxaOrig="820" w:dyaOrig="380">
                <v:shape id="_x0000_i1058" type="#_x0000_t75" style="width:40.2pt;height:19.65pt" o:ole="">
                  <v:imagedata r:id="rId66" o:title=""/>
                </v:shape>
                <o:OLEObject Type="Embed" ProgID="Equation.3" ShapeID="_x0000_i1058" DrawAspect="Content" ObjectID="_1661686341" r:id="rId67"/>
              </w:object>
            </w:r>
            <w:r w:rsidRPr="000D3404">
              <w:rPr>
                <w:sz w:val="24"/>
                <w:szCs w:val="24"/>
              </w:rPr>
              <w:t xml:space="preserve"> Н</w:t>
            </w:r>
            <w:proofErr w:type="gramEnd"/>
            <w:r w:rsidRPr="000D3404">
              <w:rPr>
                <w:sz w:val="24"/>
                <w:szCs w:val="24"/>
              </w:rPr>
              <w:t>айдите периметр правильного шестиугольника, описанного около той же окружности.</w:t>
            </w:r>
          </w:p>
          <w:p w:rsidR="00250C66" w:rsidRPr="000D3404" w:rsidRDefault="00250C66" w:rsidP="00D3590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895" w:type="dxa"/>
          </w:tcPr>
          <w:p w:rsidR="00250C66" w:rsidRPr="00BA2B7A" w:rsidRDefault="00250C66" w:rsidP="00D35909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BA2B7A">
              <w:rPr>
                <w:b/>
                <w:i/>
                <w:sz w:val="24"/>
                <w:szCs w:val="24"/>
              </w:rPr>
              <w:t>2 вариант</w:t>
            </w:r>
          </w:p>
          <w:p w:rsidR="00250C66" w:rsidRPr="000D3404" w:rsidRDefault="00250C66" w:rsidP="00D3590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0D3404">
              <w:rPr>
                <w:sz w:val="24"/>
                <w:szCs w:val="24"/>
              </w:rPr>
              <w:t xml:space="preserve">Найдите площадь круга и длину ограничивающей его окружности, если сторона квадрата, описанного около него, равна </w:t>
            </w:r>
            <w:r w:rsidRPr="000D3404">
              <w:rPr>
                <w:i/>
                <w:sz w:val="24"/>
                <w:szCs w:val="24"/>
              </w:rPr>
              <w:t>6 см</w:t>
            </w:r>
            <w:r w:rsidRPr="000D3404">
              <w:rPr>
                <w:sz w:val="24"/>
                <w:szCs w:val="24"/>
              </w:rPr>
              <w:t xml:space="preserve">. </w:t>
            </w:r>
          </w:p>
          <w:p w:rsidR="00250C66" w:rsidRPr="000D3404" w:rsidRDefault="00250C66" w:rsidP="00D3590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0D3404">
              <w:rPr>
                <w:sz w:val="24"/>
                <w:szCs w:val="24"/>
              </w:rPr>
              <w:t xml:space="preserve"> Вычислите длину дуги окружности с радиусом </w:t>
            </w:r>
            <w:r w:rsidRPr="000D3404">
              <w:rPr>
                <w:i/>
                <w:sz w:val="24"/>
                <w:szCs w:val="24"/>
              </w:rPr>
              <w:t>10 см</w:t>
            </w:r>
            <w:r w:rsidRPr="000D3404">
              <w:rPr>
                <w:sz w:val="24"/>
                <w:szCs w:val="24"/>
              </w:rPr>
              <w:t xml:space="preserve">, если её градусная мера равна </w:t>
            </w:r>
            <w:r w:rsidRPr="000D3404">
              <w:rPr>
                <w:i/>
                <w:sz w:val="24"/>
                <w:szCs w:val="24"/>
              </w:rPr>
              <w:t>150</w:t>
            </w:r>
            <w:r w:rsidRPr="000D3404">
              <w:rPr>
                <w:i/>
                <w:sz w:val="24"/>
                <w:szCs w:val="24"/>
                <w:vertAlign w:val="superscript"/>
              </w:rPr>
              <w:t>0</w:t>
            </w:r>
            <w:r w:rsidRPr="000D3404">
              <w:rPr>
                <w:sz w:val="24"/>
                <w:szCs w:val="24"/>
              </w:rPr>
              <w:t>. Чему равна площадь соответствующего данной  дуге кругового сектора?</w:t>
            </w:r>
          </w:p>
          <w:p w:rsidR="00250C66" w:rsidRPr="000D3404" w:rsidRDefault="00250C66" w:rsidP="00D3590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0D3404">
              <w:rPr>
                <w:sz w:val="24"/>
                <w:szCs w:val="24"/>
              </w:rPr>
              <w:t xml:space="preserve"> Периметр квадрата, описанного около окружности, равен </w:t>
            </w:r>
            <w:r w:rsidRPr="000D3404">
              <w:rPr>
                <w:i/>
                <w:sz w:val="24"/>
                <w:szCs w:val="24"/>
              </w:rPr>
              <w:t>16 дм</w:t>
            </w:r>
            <w:r w:rsidRPr="000D3404">
              <w:rPr>
                <w:sz w:val="24"/>
                <w:szCs w:val="24"/>
              </w:rPr>
              <w:t>. Найдите периметр правильного пятиугольника, вписанного в эту же окружность.</w:t>
            </w:r>
          </w:p>
          <w:p w:rsidR="00250C66" w:rsidRPr="000D3404" w:rsidRDefault="00250C66" w:rsidP="00D3590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50C66" w:rsidRPr="000D3404" w:rsidTr="00D35909">
        <w:trPr>
          <w:trHeight w:val="287"/>
        </w:trPr>
        <w:tc>
          <w:tcPr>
            <w:tcW w:w="9825" w:type="dxa"/>
            <w:gridSpan w:val="2"/>
          </w:tcPr>
          <w:p w:rsidR="00250C66" w:rsidRPr="00250C66" w:rsidRDefault="00250C66" w:rsidP="00D35909">
            <w:pPr>
              <w:jc w:val="center"/>
              <w:rPr>
                <w:b/>
                <w:sz w:val="24"/>
                <w:szCs w:val="24"/>
              </w:rPr>
            </w:pPr>
            <w:r w:rsidRPr="00250C66">
              <w:rPr>
                <w:b/>
                <w:sz w:val="24"/>
                <w:szCs w:val="24"/>
              </w:rPr>
              <w:t>Контрольная работа № 5.</w:t>
            </w:r>
          </w:p>
          <w:p w:rsidR="00250C66" w:rsidRPr="00250C66" w:rsidRDefault="00250C66" w:rsidP="00D35909">
            <w:pPr>
              <w:jc w:val="center"/>
              <w:rPr>
                <w:sz w:val="24"/>
                <w:szCs w:val="24"/>
              </w:rPr>
            </w:pPr>
            <w:r w:rsidRPr="00250C66">
              <w:rPr>
                <w:b/>
                <w:sz w:val="24"/>
                <w:szCs w:val="24"/>
              </w:rPr>
              <w:t xml:space="preserve"> Движения.</w:t>
            </w:r>
          </w:p>
        </w:tc>
      </w:tr>
      <w:tr w:rsidR="00250C66" w:rsidRPr="000D3404" w:rsidTr="00D35909">
        <w:trPr>
          <w:trHeight w:val="3135"/>
        </w:trPr>
        <w:tc>
          <w:tcPr>
            <w:tcW w:w="4930" w:type="dxa"/>
          </w:tcPr>
          <w:p w:rsidR="00250C66" w:rsidRPr="00250C66" w:rsidRDefault="00250C66" w:rsidP="00D35909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250C66">
              <w:rPr>
                <w:b/>
                <w:i/>
                <w:sz w:val="24"/>
                <w:szCs w:val="24"/>
              </w:rPr>
              <w:t>1 вариант</w:t>
            </w:r>
          </w:p>
          <w:p w:rsidR="00250C66" w:rsidRPr="00250C66" w:rsidRDefault="00250C66" w:rsidP="00D35909">
            <w:pPr>
              <w:spacing w:line="276" w:lineRule="auto"/>
              <w:rPr>
                <w:sz w:val="24"/>
                <w:szCs w:val="24"/>
              </w:rPr>
            </w:pPr>
            <w:r w:rsidRPr="00250C66">
              <w:rPr>
                <w:sz w:val="24"/>
                <w:szCs w:val="24"/>
              </w:rPr>
              <w:t xml:space="preserve">1.  Начертите ромб </w:t>
            </w:r>
            <w:r w:rsidRPr="00250C66">
              <w:rPr>
                <w:i/>
                <w:sz w:val="24"/>
                <w:szCs w:val="24"/>
              </w:rPr>
              <w:t>АВС</w:t>
            </w:r>
            <w:proofErr w:type="gramStart"/>
            <w:r w:rsidRPr="00250C66">
              <w:rPr>
                <w:i/>
                <w:sz w:val="24"/>
                <w:szCs w:val="24"/>
                <w:lang w:val="en-US"/>
              </w:rPr>
              <w:t>D</w:t>
            </w:r>
            <w:proofErr w:type="gramEnd"/>
            <w:r w:rsidRPr="00250C66">
              <w:rPr>
                <w:i/>
                <w:sz w:val="24"/>
                <w:szCs w:val="24"/>
              </w:rPr>
              <w:t xml:space="preserve">. </w:t>
            </w:r>
            <w:r w:rsidRPr="00250C66">
              <w:rPr>
                <w:sz w:val="24"/>
                <w:szCs w:val="24"/>
              </w:rPr>
              <w:t>Постройте образ этого ромба:</w:t>
            </w:r>
          </w:p>
          <w:p w:rsidR="00250C66" w:rsidRPr="00250C66" w:rsidRDefault="00250C66" w:rsidP="00D35909">
            <w:pPr>
              <w:spacing w:line="276" w:lineRule="auto"/>
              <w:rPr>
                <w:sz w:val="24"/>
                <w:szCs w:val="24"/>
              </w:rPr>
            </w:pPr>
            <w:r w:rsidRPr="00250C66">
              <w:rPr>
                <w:sz w:val="24"/>
                <w:szCs w:val="24"/>
              </w:rPr>
              <w:t>а) при симметрии относительно точки</w:t>
            </w:r>
            <w:proofErr w:type="gramStart"/>
            <w:r w:rsidRPr="00250C66">
              <w:rPr>
                <w:sz w:val="24"/>
                <w:szCs w:val="24"/>
              </w:rPr>
              <w:t xml:space="preserve"> </w:t>
            </w:r>
            <w:r w:rsidRPr="00250C66">
              <w:rPr>
                <w:i/>
                <w:sz w:val="24"/>
                <w:szCs w:val="24"/>
              </w:rPr>
              <w:t>С</w:t>
            </w:r>
            <w:proofErr w:type="gramEnd"/>
            <w:r w:rsidRPr="00250C66">
              <w:rPr>
                <w:i/>
                <w:sz w:val="24"/>
                <w:szCs w:val="24"/>
              </w:rPr>
              <w:t>;</w:t>
            </w:r>
          </w:p>
          <w:p w:rsidR="00250C66" w:rsidRPr="00250C66" w:rsidRDefault="00250C66" w:rsidP="00D35909">
            <w:pPr>
              <w:spacing w:line="276" w:lineRule="auto"/>
              <w:rPr>
                <w:sz w:val="24"/>
                <w:szCs w:val="24"/>
              </w:rPr>
            </w:pPr>
            <w:r w:rsidRPr="00250C66">
              <w:rPr>
                <w:sz w:val="24"/>
                <w:szCs w:val="24"/>
              </w:rPr>
              <w:t xml:space="preserve">б) при симметрии относительно прямой </w:t>
            </w:r>
            <w:r w:rsidRPr="00250C66">
              <w:rPr>
                <w:i/>
                <w:sz w:val="24"/>
                <w:szCs w:val="24"/>
              </w:rPr>
              <w:t>АВ;</w:t>
            </w:r>
          </w:p>
          <w:p w:rsidR="00250C66" w:rsidRPr="00250C66" w:rsidRDefault="00250C66" w:rsidP="00D35909">
            <w:pPr>
              <w:spacing w:line="276" w:lineRule="auto"/>
              <w:rPr>
                <w:sz w:val="24"/>
                <w:szCs w:val="24"/>
              </w:rPr>
            </w:pPr>
            <w:r w:rsidRPr="00250C66">
              <w:rPr>
                <w:sz w:val="24"/>
                <w:szCs w:val="24"/>
              </w:rPr>
              <w:t xml:space="preserve">в) при параллельном переносе на вектор </w:t>
            </w:r>
            <w:r w:rsidRPr="00250C66">
              <w:rPr>
                <w:rFonts w:eastAsiaTheme="minorEastAsia"/>
                <w:position w:val="-6"/>
                <w:sz w:val="24"/>
                <w:szCs w:val="24"/>
                <w:lang w:eastAsia="ru-RU"/>
              </w:rPr>
              <w:object w:dxaOrig="420" w:dyaOrig="340">
                <v:shape id="_x0000_i1059" type="#_x0000_t75" style="width:20.55pt;height:16.85pt" o:ole="">
                  <v:imagedata r:id="rId68" o:title=""/>
                </v:shape>
                <o:OLEObject Type="Embed" ProgID="Equation.3" ShapeID="_x0000_i1059" DrawAspect="Content" ObjectID="_1661686342" r:id="rId69"/>
              </w:object>
            </w:r>
            <w:r w:rsidRPr="00250C66">
              <w:rPr>
                <w:sz w:val="24"/>
                <w:szCs w:val="24"/>
              </w:rPr>
              <w:t>;</w:t>
            </w:r>
          </w:p>
          <w:p w:rsidR="00250C66" w:rsidRPr="00250C66" w:rsidRDefault="00250C66" w:rsidP="00D35909">
            <w:pPr>
              <w:spacing w:line="276" w:lineRule="auto"/>
              <w:rPr>
                <w:sz w:val="24"/>
                <w:szCs w:val="24"/>
              </w:rPr>
            </w:pPr>
            <w:r w:rsidRPr="00250C66">
              <w:rPr>
                <w:sz w:val="24"/>
                <w:szCs w:val="24"/>
              </w:rPr>
              <w:t xml:space="preserve">г) при повороте вокруг точки </w:t>
            </w:r>
            <w:r w:rsidRPr="00250C66">
              <w:rPr>
                <w:i/>
                <w:sz w:val="24"/>
                <w:szCs w:val="24"/>
                <w:lang w:val="en-US"/>
              </w:rPr>
              <w:t>D</w:t>
            </w:r>
            <w:r w:rsidRPr="00250C66">
              <w:rPr>
                <w:sz w:val="24"/>
                <w:szCs w:val="24"/>
              </w:rPr>
              <w:t xml:space="preserve"> на </w:t>
            </w:r>
            <w:r w:rsidRPr="00250C66">
              <w:rPr>
                <w:i/>
                <w:sz w:val="24"/>
                <w:szCs w:val="24"/>
              </w:rPr>
              <w:t>60</w:t>
            </w:r>
            <w:r w:rsidRPr="00250C66">
              <w:rPr>
                <w:i/>
                <w:sz w:val="24"/>
                <w:szCs w:val="24"/>
                <w:vertAlign w:val="superscript"/>
              </w:rPr>
              <w:t>0</w:t>
            </w:r>
            <w:r w:rsidRPr="00250C66">
              <w:rPr>
                <w:sz w:val="24"/>
                <w:szCs w:val="24"/>
              </w:rPr>
              <w:t xml:space="preserve"> по часовой стрелке.</w:t>
            </w:r>
          </w:p>
          <w:p w:rsidR="00250C66" w:rsidRPr="00250C66" w:rsidRDefault="00250C66" w:rsidP="00D35909">
            <w:pPr>
              <w:spacing w:line="276" w:lineRule="auto"/>
              <w:rPr>
                <w:sz w:val="24"/>
                <w:szCs w:val="24"/>
              </w:rPr>
            </w:pPr>
            <w:r w:rsidRPr="00250C66">
              <w:rPr>
                <w:sz w:val="24"/>
                <w:szCs w:val="24"/>
              </w:rPr>
              <w:t>2.  Докажите, что прямая, содержащая середины двух параллельных хорд окружности, проходит через её центр.</w:t>
            </w:r>
          </w:p>
          <w:p w:rsidR="00250C66" w:rsidRPr="00250C66" w:rsidRDefault="00250C66" w:rsidP="00D35909">
            <w:pPr>
              <w:spacing w:line="276" w:lineRule="auto"/>
              <w:rPr>
                <w:sz w:val="24"/>
                <w:szCs w:val="24"/>
              </w:rPr>
            </w:pPr>
            <w:r w:rsidRPr="00250C66">
              <w:rPr>
                <w:sz w:val="24"/>
                <w:szCs w:val="24"/>
              </w:rPr>
              <w:t xml:space="preserve">3. </w:t>
            </w:r>
            <w:r w:rsidRPr="00250C66">
              <w:rPr>
                <w:sz w:val="24"/>
                <w:szCs w:val="24"/>
                <w:vertAlign w:val="superscript"/>
              </w:rPr>
              <w:t xml:space="preserve"> *</w:t>
            </w:r>
            <w:r w:rsidRPr="00250C66">
              <w:rPr>
                <w:sz w:val="24"/>
                <w:szCs w:val="24"/>
              </w:rPr>
              <w:t xml:space="preserve"> Начертите два параллельных отрезка, длины которых равны</w:t>
            </w:r>
            <w:proofErr w:type="gramStart"/>
            <w:r w:rsidRPr="00250C66"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 w:rsidRPr="00250C66">
              <w:rPr>
                <w:sz w:val="24"/>
                <w:szCs w:val="24"/>
              </w:rPr>
              <w:t>н</w:t>
            </w:r>
            <w:proofErr w:type="gramEnd"/>
            <w:r w:rsidRPr="00250C66">
              <w:rPr>
                <w:sz w:val="24"/>
                <w:szCs w:val="24"/>
              </w:rPr>
              <w:t>ачертите точку, являющуюся центром симметрии, при котором один отрезок отображается на другой.</w:t>
            </w:r>
          </w:p>
          <w:p w:rsidR="00250C66" w:rsidRPr="00250C66" w:rsidRDefault="00250C66" w:rsidP="00D3590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5" w:type="dxa"/>
          </w:tcPr>
          <w:p w:rsidR="00250C66" w:rsidRPr="00250C66" w:rsidRDefault="00250C66" w:rsidP="00D35909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250C66">
              <w:rPr>
                <w:b/>
                <w:i/>
                <w:sz w:val="24"/>
                <w:szCs w:val="24"/>
              </w:rPr>
              <w:t>2 вариант</w:t>
            </w:r>
          </w:p>
          <w:p w:rsidR="00250C66" w:rsidRPr="00250C66" w:rsidRDefault="00250C66" w:rsidP="00D35909">
            <w:pPr>
              <w:spacing w:line="276" w:lineRule="auto"/>
              <w:rPr>
                <w:sz w:val="24"/>
                <w:szCs w:val="24"/>
              </w:rPr>
            </w:pPr>
            <w:r w:rsidRPr="00250C66">
              <w:rPr>
                <w:sz w:val="24"/>
                <w:szCs w:val="24"/>
              </w:rPr>
              <w:t xml:space="preserve">1.  Начертите параллелограмм </w:t>
            </w:r>
            <w:r w:rsidRPr="00250C66">
              <w:rPr>
                <w:i/>
                <w:sz w:val="24"/>
                <w:szCs w:val="24"/>
              </w:rPr>
              <w:t>АВС</w:t>
            </w:r>
            <w:proofErr w:type="gramStart"/>
            <w:r w:rsidRPr="00250C66">
              <w:rPr>
                <w:i/>
                <w:sz w:val="24"/>
                <w:szCs w:val="24"/>
                <w:lang w:val="en-US"/>
              </w:rPr>
              <w:t>D</w:t>
            </w:r>
            <w:proofErr w:type="gramEnd"/>
            <w:r w:rsidRPr="00250C66">
              <w:rPr>
                <w:i/>
                <w:sz w:val="24"/>
                <w:szCs w:val="24"/>
              </w:rPr>
              <w:t xml:space="preserve">. </w:t>
            </w:r>
            <w:r w:rsidRPr="00250C66">
              <w:rPr>
                <w:sz w:val="24"/>
                <w:szCs w:val="24"/>
              </w:rPr>
              <w:t>Постройте образ этого параллелограмма:</w:t>
            </w:r>
          </w:p>
          <w:p w:rsidR="00250C66" w:rsidRPr="00250C66" w:rsidRDefault="00250C66" w:rsidP="00D35909">
            <w:pPr>
              <w:spacing w:line="276" w:lineRule="auto"/>
              <w:rPr>
                <w:sz w:val="24"/>
                <w:szCs w:val="24"/>
              </w:rPr>
            </w:pPr>
            <w:r w:rsidRPr="00250C66">
              <w:rPr>
                <w:sz w:val="24"/>
                <w:szCs w:val="24"/>
              </w:rPr>
              <w:t xml:space="preserve">а) при симметрии относительно точки </w:t>
            </w:r>
            <w:r w:rsidRPr="00250C66">
              <w:rPr>
                <w:i/>
                <w:sz w:val="24"/>
                <w:szCs w:val="24"/>
                <w:lang w:val="en-US"/>
              </w:rPr>
              <w:t>D</w:t>
            </w:r>
            <w:r w:rsidRPr="00250C66">
              <w:rPr>
                <w:i/>
                <w:sz w:val="24"/>
                <w:szCs w:val="24"/>
              </w:rPr>
              <w:t>;</w:t>
            </w:r>
          </w:p>
          <w:p w:rsidR="00250C66" w:rsidRPr="00250C66" w:rsidRDefault="00250C66" w:rsidP="00D35909">
            <w:pPr>
              <w:spacing w:line="276" w:lineRule="auto"/>
              <w:rPr>
                <w:sz w:val="24"/>
                <w:szCs w:val="24"/>
              </w:rPr>
            </w:pPr>
            <w:r w:rsidRPr="00250C66">
              <w:rPr>
                <w:sz w:val="24"/>
                <w:szCs w:val="24"/>
              </w:rPr>
              <w:t xml:space="preserve">б) при симметрии относительно прямой </w:t>
            </w:r>
            <w:r w:rsidRPr="00250C66">
              <w:rPr>
                <w:i/>
                <w:sz w:val="24"/>
                <w:szCs w:val="24"/>
                <w:lang w:val="en-US"/>
              </w:rPr>
              <w:t>CD</w:t>
            </w:r>
            <w:r w:rsidRPr="00250C66">
              <w:rPr>
                <w:i/>
                <w:sz w:val="24"/>
                <w:szCs w:val="24"/>
              </w:rPr>
              <w:t>;</w:t>
            </w:r>
          </w:p>
          <w:p w:rsidR="00250C66" w:rsidRPr="00250C66" w:rsidRDefault="00250C66" w:rsidP="00D35909">
            <w:pPr>
              <w:spacing w:line="276" w:lineRule="auto"/>
              <w:rPr>
                <w:sz w:val="24"/>
                <w:szCs w:val="24"/>
              </w:rPr>
            </w:pPr>
            <w:r w:rsidRPr="00250C66">
              <w:rPr>
                <w:sz w:val="24"/>
                <w:szCs w:val="24"/>
              </w:rPr>
              <w:t xml:space="preserve">в) при параллельном переносе на вектор </w:t>
            </w:r>
            <w:r w:rsidRPr="00250C66">
              <w:rPr>
                <w:rFonts w:eastAsiaTheme="minorEastAsia"/>
                <w:position w:val="-4"/>
                <w:sz w:val="24"/>
                <w:szCs w:val="24"/>
                <w:lang w:eastAsia="ru-RU"/>
              </w:rPr>
              <w:object w:dxaOrig="400" w:dyaOrig="320">
                <v:shape id="_x0000_i1060" type="#_x0000_t75" style="width:19.65pt;height:16.85pt" o:ole="">
                  <v:imagedata r:id="rId70" o:title=""/>
                </v:shape>
                <o:OLEObject Type="Embed" ProgID="Equation.3" ShapeID="_x0000_i1060" DrawAspect="Content" ObjectID="_1661686343" r:id="rId71"/>
              </w:object>
            </w:r>
            <w:r w:rsidRPr="00250C66">
              <w:rPr>
                <w:sz w:val="24"/>
                <w:szCs w:val="24"/>
              </w:rPr>
              <w:t>;</w:t>
            </w:r>
          </w:p>
          <w:p w:rsidR="00250C66" w:rsidRPr="00250C66" w:rsidRDefault="00250C66" w:rsidP="00D35909">
            <w:pPr>
              <w:spacing w:line="276" w:lineRule="auto"/>
              <w:rPr>
                <w:sz w:val="24"/>
                <w:szCs w:val="24"/>
              </w:rPr>
            </w:pPr>
            <w:r w:rsidRPr="00250C66">
              <w:rPr>
                <w:sz w:val="24"/>
                <w:szCs w:val="24"/>
              </w:rPr>
              <w:t>г) при повороте вокруг точки</w:t>
            </w:r>
            <w:proofErr w:type="gramStart"/>
            <w:r w:rsidRPr="00250C66">
              <w:rPr>
                <w:sz w:val="24"/>
                <w:szCs w:val="24"/>
              </w:rPr>
              <w:t xml:space="preserve"> </w:t>
            </w:r>
            <w:r w:rsidRPr="00250C66">
              <w:rPr>
                <w:i/>
                <w:sz w:val="24"/>
                <w:szCs w:val="24"/>
              </w:rPr>
              <w:t>А</w:t>
            </w:r>
            <w:proofErr w:type="gramEnd"/>
            <w:r w:rsidRPr="00250C66">
              <w:rPr>
                <w:sz w:val="24"/>
                <w:szCs w:val="24"/>
              </w:rPr>
              <w:t xml:space="preserve"> на </w:t>
            </w:r>
            <w:r w:rsidRPr="00250C66">
              <w:rPr>
                <w:i/>
                <w:sz w:val="24"/>
                <w:szCs w:val="24"/>
              </w:rPr>
              <w:t>45</w:t>
            </w:r>
            <w:r w:rsidRPr="00250C66">
              <w:rPr>
                <w:i/>
                <w:sz w:val="24"/>
                <w:szCs w:val="24"/>
                <w:vertAlign w:val="superscript"/>
              </w:rPr>
              <w:t>0</w:t>
            </w:r>
            <w:r w:rsidRPr="00250C66">
              <w:rPr>
                <w:sz w:val="24"/>
                <w:szCs w:val="24"/>
              </w:rPr>
              <w:t xml:space="preserve"> против часовой стрелки.</w:t>
            </w:r>
          </w:p>
          <w:p w:rsidR="00250C66" w:rsidRPr="00250C66" w:rsidRDefault="00250C66" w:rsidP="00D35909">
            <w:pPr>
              <w:spacing w:line="276" w:lineRule="auto"/>
              <w:rPr>
                <w:sz w:val="24"/>
                <w:szCs w:val="24"/>
              </w:rPr>
            </w:pPr>
            <w:r w:rsidRPr="00250C66">
              <w:rPr>
                <w:sz w:val="24"/>
                <w:szCs w:val="24"/>
              </w:rPr>
              <w:t>2.  Докажите, что прямая, содержащая середины противоположных сторон параллелограмма, проходит через точку пересечения его диагоналей.</w:t>
            </w:r>
          </w:p>
          <w:p w:rsidR="00250C66" w:rsidRPr="00250C66" w:rsidRDefault="00250C66" w:rsidP="00D35909">
            <w:pPr>
              <w:spacing w:line="276" w:lineRule="auto"/>
              <w:rPr>
                <w:sz w:val="24"/>
                <w:szCs w:val="24"/>
              </w:rPr>
            </w:pPr>
            <w:r w:rsidRPr="00250C66">
              <w:rPr>
                <w:sz w:val="24"/>
                <w:szCs w:val="24"/>
              </w:rPr>
              <w:t>3.</w:t>
            </w:r>
            <w:r w:rsidRPr="00250C66">
              <w:rPr>
                <w:sz w:val="24"/>
                <w:szCs w:val="24"/>
                <w:vertAlign w:val="superscript"/>
              </w:rPr>
              <w:t>*</w:t>
            </w:r>
            <w:r w:rsidRPr="00250C66">
              <w:rPr>
                <w:sz w:val="24"/>
                <w:szCs w:val="24"/>
              </w:rPr>
              <w:t xml:space="preserve"> Начертите два параллельных отрезка, </w:t>
            </w:r>
            <w:proofErr w:type="gramStart"/>
            <w:r w:rsidRPr="00250C66">
              <w:rPr>
                <w:sz w:val="24"/>
                <w:szCs w:val="24"/>
              </w:rPr>
              <w:t>длины</w:t>
            </w:r>
            <w:proofErr w:type="gramEnd"/>
            <w:r w:rsidRPr="00250C66">
              <w:rPr>
                <w:sz w:val="24"/>
                <w:szCs w:val="24"/>
              </w:rPr>
              <w:t xml:space="preserve"> которых равны. Постройте центр поворота, при котором один отрезок отображается на другой.</w:t>
            </w:r>
          </w:p>
          <w:p w:rsidR="00250C66" w:rsidRPr="00250C66" w:rsidRDefault="00250C66" w:rsidP="00D3590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250C66" w:rsidRDefault="00250C66" w:rsidP="00250C66"/>
    <w:p w:rsidR="00250C66" w:rsidRDefault="00250C66" w:rsidP="00250C66"/>
    <w:p w:rsidR="00250C66" w:rsidRDefault="00250C66" w:rsidP="00250C66"/>
    <w:p w:rsidR="00250C66" w:rsidRDefault="00250C66" w:rsidP="00250C66"/>
    <w:p w:rsidR="00250C66" w:rsidRDefault="00250C66" w:rsidP="00250C66"/>
    <w:p w:rsidR="00250C66" w:rsidRDefault="00250C66" w:rsidP="00250C66"/>
    <w:p w:rsidR="00250C66" w:rsidRDefault="00250C66" w:rsidP="00250C66"/>
    <w:p w:rsidR="00250C66" w:rsidRDefault="00250C66" w:rsidP="00250C66"/>
    <w:p w:rsidR="00250C66" w:rsidRDefault="00250C66" w:rsidP="00250C66"/>
    <w:p w:rsidR="00250C66" w:rsidRDefault="00250C66" w:rsidP="00250C66"/>
    <w:p w:rsidR="00577117" w:rsidRPr="00805483" w:rsidRDefault="00577117"/>
    <w:sectPr w:rsidR="00577117" w:rsidRPr="00805483" w:rsidSect="00523900">
      <w:type w:val="continuous"/>
      <w:pgSz w:w="11906" w:h="16838"/>
      <w:pgMar w:top="567" w:right="851" w:bottom="567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b w:val="0"/>
        <w:i w:val="0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0"/>
        <w:i w:val="0"/>
        <w:color w:val="auto"/>
      </w:rPr>
    </w:lvl>
  </w:abstractNum>
  <w:abstractNum w:abstractNumId="5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6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/>
      </w:rPr>
    </w:lvl>
  </w:abstractNum>
  <w:abstractNum w:abstractNumId="7">
    <w:nsid w:val="038238CA"/>
    <w:multiLevelType w:val="hybridMultilevel"/>
    <w:tmpl w:val="8022F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96D5DCB"/>
    <w:multiLevelType w:val="hybridMultilevel"/>
    <w:tmpl w:val="B83C59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13D7B85"/>
    <w:multiLevelType w:val="hybridMultilevel"/>
    <w:tmpl w:val="D0B2D2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A03785B"/>
    <w:multiLevelType w:val="hybridMultilevel"/>
    <w:tmpl w:val="EA9E40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29624EB"/>
    <w:multiLevelType w:val="hybridMultilevel"/>
    <w:tmpl w:val="6D5E1E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D408CA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b w:val="0"/>
        <w:i w:val="0"/>
      </w:rPr>
    </w:lvl>
  </w:abstractNum>
  <w:abstractNum w:abstractNumId="20">
    <w:nsid w:val="55572BC0"/>
    <w:multiLevelType w:val="multilevel"/>
    <w:tmpl w:val="3620C48A"/>
    <w:lvl w:ilvl="0">
      <w:start w:val="1"/>
      <w:numFmt w:val="bullet"/>
      <w:lvlText w:val=""/>
      <w:lvlJc w:val="left"/>
      <w:pPr>
        <w:tabs>
          <w:tab w:val="num" w:pos="432"/>
        </w:tabs>
        <w:ind w:left="432" w:hanging="432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611120D6"/>
    <w:multiLevelType w:val="hybridMultilevel"/>
    <w:tmpl w:val="C9DA44F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3E55A05"/>
    <w:multiLevelType w:val="hybridMultilevel"/>
    <w:tmpl w:val="EA42AC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0"/>
  </w:num>
  <w:num w:numId="9">
    <w:abstractNumId w:val="21"/>
  </w:num>
  <w:num w:numId="10">
    <w:abstractNumId w:val="19"/>
  </w:num>
  <w:num w:numId="11">
    <w:abstractNumId w:val="14"/>
    <w:lvlOverride w:ilvl="0">
      <w:startOverride w:val="1"/>
    </w:lvlOverride>
  </w:num>
  <w:num w:numId="12">
    <w:abstractNumId w:val="11"/>
  </w:num>
  <w:num w:numId="13">
    <w:abstractNumId w:val="16"/>
  </w:num>
  <w:num w:numId="14">
    <w:abstractNumId w:val="18"/>
  </w:num>
  <w:num w:numId="15">
    <w:abstractNumId w:val="22"/>
  </w:num>
  <w:num w:numId="16">
    <w:abstractNumId w:val="15"/>
  </w:num>
  <w:num w:numId="17">
    <w:abstractNumId w:val="8"/>
  </w:num>
  <w:num w:numId="18">
    <w:abstractNumId w:val="10"/>
  </w:num>
  <w:num w:numId="19">
    <w:abstractNumId w:val="13"/>
  </w:num>
  <w:num w:numId="20">
    <w:abstractNumId w:val="17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F0F9F"/>
    <w:rsid w:val="00013D0E"/>
    <w:rsid w:val="00043689"/>
    <w:rsid w:val="001272EB"/>
    <w:rsid w:val="001B0E4D"/>
    <w:rsid w:val="001C512C"/>
    <w:rsid w:val="001D50D6"/>
    <w:rsid w:val="001F0F9F"/>
    <w:rsid w:val="00200C95"/>
    <w:rsid w:val="00220974"/>
    <w:rsid w:val="00250C66"/>
    <w:rsid w:val="00254522"/>
    <w:rsid w:val="0026489B"/>
    <w:rsid w:val="00284F97"/>
    <w:rsid w:val="00291BBD"/>
    <w:rsid w:val="002B735A"/>
    <w:rsid w:val="002C72D9"/>
    <w:rsid w:val="002F5CD9"/>
    <w:rsid w:val="00304CB8"/>
    <w:rsid w:val="003278A5"/>
    <w:rsid w:val="00352C4C"/>
    <w:rsid w:val="00377426"/>
    <w:rsid w:val="0042060C"/>
    <w:rsid w:val="004320BD"/>
    <w:rsid w:val="00443811"/>
    <w:rsid w:val="00474302"/>
    <w:rsid w:val="004A352B"/>
    <w:rsid w:val="004E191E"/>
    <w:rsid w:val="00523900"/>
    <w:rsid w:val="00530F1C"/>
    <w:rsid w:val="00577117"/>
    <w:rsid w:val="0058724C"/>
    <w:rsid w:val="005E718C"/>
    <w:rsid w:val="00601E81"/>
    <w:rsid w:val="00604EC1"/>
    <w:rsid w:val="0062647B"/>
    <w:rsid w:val="006273C0"/>
    <w:rsid w:val="00636DE7"/>
    <w:rsid w:val="00640A9C"/>
    <w:rsid w:val="00683A3C"/>
    <w:rsid w:val="006A5AA5"/>
    <w:rsid w:val="006D529E"/>
    <w:rsid w:val="00700F2A"/>
    <w:rsid w:val="00733C95"/>
    <w:rsid w:val="007827E5"/>
    <w:rsid w:val="007E3832"/>
    <w:rsid w:val="007F1009"/>
    <w:rsid w:val="007F4043"/>
    <w:rsid w:val="00805483"/>
    <w:rsid w:val="008928CD"/>
    <w:rsid w:val="00896F49"/>
    <w:rsid w:val="008E325B"/>
    <w:rsid w:val="008F790D"/>
    <w:rsid w:val="00906936"/>
    <w:rsid w:val="00967359"/>
    <w:rsid w:val="00A0037F"/>
    <w:rsid w:val="00A25C01"/>
    <w:rsid w:val="00A55936"/>
    <w:rsid w:val="00A60717"/>
    <w:rsid w:val="00A754F7"/>
    <w:rsid w:val="00A92195"/>
    <w:rsid w:val="00AB6E75"/>
    <w:rsid w:val="00B04B79"/>
    <w:rsid w:val="00B23553"/>
    <w:rsid w:val="00B32488"/>
    <w:rsid w:val="00B33735"/>
    <w:rsid w:val="00B46606"/>
    <w:rsid w:val="00B46B4C"/>
    <w:rsid w:val="00B95E95"/>
    <w:rsid w:val="00BC7B62"/>
    <w:rsid w:val="00BE1D82"/>
    <w:rsid w:val="00BF20F9"/>
    <w:rsid w:val="00C27757"/>
    <w:rsid w:val="00C31F54"/>
    <w:rsid w:val="00C33073"/>
    <w:rsid w:val="00C50619"/>
    <w:rsid w:val="00C56793"/>
    <w:rsid w:val="00C60575"/>
    <w:rsid w:val="00C63331"/>
    <w:rsid w:val="00CA5B9F"/>
    <w:rsid w:val="00CB4560"/>
    <w:rsid w:val="00CB5D20"/>
    <w:rsid w:val="00CE1140"/>
    <w:rsid w:val="00D36C9E"/>
    <w:rsid w:val="00D6040A"/>
    <w:rsid w:val="00DF18BF"/>
    <w:rsid w:val="00E82C2D"/>
    <w:rsid w:val="00E84643"/>
    <w:rsid w:val="00EB6B4E"/>
    <w:rsid w:val="00EC7436"/>
    <w:rsid w:val="00EE1603"/>
    <w:rsid w:val="00F223B3"/>
    <w:rsid w:val="00F63232"/>
    <w:rsid w:val="00FB0A39"/>
    <w:rsid w:val="00FD11BE"/>
    <w:rsid w:val="00FF2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718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5E718C"/>
    <w:pPr>
      <w:keepNext/>
      <w:widowControl/>
      <w:tabs>
        <w:tab w:val="num" w:pos="432"/>
      </w:tabs>
      <w:autoSpaceDE/>
      <w:spacing w:before="240" w:after="60"/>
      <w:ind w:left="432" w:hanging="432"/>
      <w:jc w:val="center"/>
      <w:outlineLvl w:val="0"/>
    </w:pPr>
    <w:rPr>
      <w:rFonts w:cs="Arial"/>
      <w:b/>
      <w:bCs/>
      <w:kern w:val="1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AB6E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AB6E75"/>
    <w:pPr>
      <w:keepNext/>
      <w:keepLines/>
      <w:widowControl/>
      <w:suppressAutoHyphens w:val="0"/>
      <w:autoSpaceDE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E718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E718C"/>
    <w:rPr>
      <w:rFonts w:ascii="Times New Roman" w:eastAsia="Times New Roman" w:hAnsi="Times New Roman" w:cs="Arial"/>
      <w:b/>
      <w:bCs/>
      <w:kern w:val="1"/>
      <w:sz w:val="32"/>
      <w:szCs w:val="32"/>
      <w:lang w:eastAsia="ar-SA"/>
    </w:rPr>
  </w:style>
  <w:style w:type="character" w:customStyle="1" w:styleId="80">
    <w:name w:val="Заголовок 8 Знак"/>
    <w:basedOn w:val="a1"/>
    <w:link w:val="8"/>
    <w:uiPriority w:val="9"/>
    <w:semiHidden/>
    <w:rsid w:val="005E71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a4">
    <w:name w:val="List Paragraph"/>
    <w:basedOn w:val="a0"/>
    <w:link w:val="a5"/>
    <w:uiPriority w:val="34"/>
    <w:qFormat/>
    <w:rsid w:val="005E718C"/>
    <w:pPr>
      <w:widowControl/>
      <w:autoSpaceDE/>
      <w:ind w:left="720"/>
    </w:pPr>
    <w:rPr>
      <w:sz w:val="24"/>
      <w:szCs w:val="24"/>
    </w:rPr>
  </w:style>
  <w:style w:type="paragraph" w:customStyle="1" w:styleId="rptxt1">
    <w:name w:val="rp_txt1"/>
    <w:basedOn w:val="a0"/>
    <w:rsid w:val="005E718C"/>
    <w:pPr>
      <w:widowControl/>
      <w:autoSpaceDE/>
      <w:spacing w:before="280" w:after="280"/>
    </w:pPr>
    <w:rPr>
      <w:rFonts w:ascii="Verdana" w:hAnsi="Verdana"/>
      <w:sz w:val="18"/>
      <w:szCs w:val="18"/>
    </w:rPr>
  </w:style>
  <w:style w:type="paragraph" w:styleId="a6">
    <w:name w:val="Normal (Web)"/>
    <w:basedOn w:val="a0"/>
    <w:rsid w:val="005E718C"/>
    <w:pPr>
      <w:widowControl/>
      <w:autoSpaceDE/>
      <w:spacing w:before="280" w:after="280"/>
    </w:pPr>
    <w:rPr>
      <w:sz w:val="24"/>
      <w:szCs w:val="24"/>
    </w:rPr>
  </w:style>
  <w:style w:type="paragraph" w:styleId="a7">
    <w:name w:val="Balloon Text"/>
    <w:basedOn w:val="a0"/>
    <w:link w:val="a8"/>
    <w:uiPriority w:val="99"/>
    <w:semiHidden/>
    <w:unhideWhenUsed/>
    <w:rsid w:val="005E71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E718C"/>
    <w:rPr>
      <w:rFonts w:ascii="Tahoma" w:eastAsia="Times New Roman" w:hAnsi="Tahoma" w:cs="Tahoma"/>
      <w:sz w:val="16"/>
      <w:szCs w:val="16"/>
      <w:lang w:eastAsia="ar-SA"/>
    </w:rPr>
  </w:style>
  <w:style w:type="table" w:styleId="a9">
    <w:name w:val="Table Grid"/>
    <w:basedOn w:val="a2"/>
    <w:uiPriority w:val="59"/>
    <w:rsid w:val="005E71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0"/>
    <w:link w:val="20"/>
    <w:rsid w:val="005E718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5E71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438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Subtitle"/>
    <w:basedOn w:val="a0"/>
    <w:next w:val="a0"/>
    <w:link w:val="ab"/>
    <w:qFormat/>
    <w:rsid w:val="00291BBD"/>
    <w:pPr>
      <w:widowControl/>
      <w:numPr>
        <w:ilvl w:val="1"/>
      </w:numPr>
      <w:suppressAutoHyphens w:val="0"/>
      <w:autoSpaceDE/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b">
    <w:name w:val="Подзаголовок Знак"/>
    <w:basedOn w:val="a1"/>
    <w:link w:val="aa"/>
    <w:rsid w:val="00291BB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91BB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НОМЕРА"/>
    <w:basedOn w:val="a6"/>
    <w:link w:val="ac"/>
    <w:uiPriority w:val="99"/>
    <w:qFormat/>
    <w:rsid w:val="00043689"/>
    <w:pPr>
      <w:numPr>
        <w:numId w:val="11"/>
      </w:numPr>
      <w:suppressAutoHyphens w:val="0"/>
      <w:spacing w:before="0" w:after="0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c">
    <w:name w:val="НОМЕРА Знак"/>
    <w:link w:val="a"/>
    <w:uiPriority w:val="99"/>
    <w:rsid w:val="00043689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AB6E7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ar-SA"/>
    </w:rPr>
  </w:style>
  <w:style w:type="character" w:customStyle="1" w:styleId="40">
    <w:name w:val="Заголовок 4 Знак"/>
    <w:basedOn w:val="a1"/>
    <w:link w:val="4"/>
    <w:uiPriority w:val="9"/>
    <w:semiHidden/>
    <w:rsid w:val="00AB6E7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52390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стиль2"/>
    <w:basedOn w:val="a0"/>
    <w:rsid w:val="00523900"/>
    <w:pPr>
      <w:widowControl/>
      <w:autoSpaceDE/>
      <w:spacing w:before="280" w:after="280"/>
    </w:pPr>
    <w:rPr>
      <w:rFonts w:ascii="Tahoma" w:hAnsi="Tahoma" w:cs="Tahoma"/>
    </w:rPr>
  </w:style>
  <w:style w:type="paragraph" w:styleId="ad">
    <w:name w:val="Body Text"/>
    <w:basedOn w:val="a0"/>
    <w:link w:val="ae"/>
    <w:uiPriority w:val="99"/>
    <w:semiHidden/>
    <w:unhideWhenUsed/>
    <w:rsid w:val="00523900"/>
    <w:pPr>
      <w:widowControl/>
      <w:suppressAutoHyphens w:val="0"/>
      <w:autoSpaceDE/>
      <w:spacing w:after="120"/>
    </w:pPr>
    <w:rPr>
      <w:sz w:val="24"/>
      <w:szCs w:val="24"/>
      <w:lang w:eastAsia="ru-RU"/>
    </w:rPr>
  </w:style>
  <w:style w:type="character" w:customStyle="1" w:styleId="ae">
    <w:name w:val="Основной текст Знак"/>
    <w:basedOn w:val="a1"/>
    <w:link w:val="ad"/>
    <w:uiPriority w:val="99"/>
    <w:semiHidden/>
    <w:rsid w:val="005239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718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5E718C"/>
    <w:pPr>
      <w:keepNext/>
      <w:widowControl/>
      <w:tabs>
        <w:tab w:val="num" w:pos="432"/>
      </w:tabs>
      <w:autoSpaceDE/>
      <w:spacing w:before="240" w:after="60"/>
      <w:ind w:left="432" w:hanging="432"/>
      <w:jc w:val="center"/>
      <w:outlineLvl w:val="0"/>
    </w:pPr>
    <w:rPr>
      <w:rFonts w:cs="Arial"/>
      <w:b/>
      <w:bCs/>
      <w:kern w:val="1"/>
      <w:sz w:val="32"/>
      <w:szCs w:val="3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E718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E718C"/>
    <w:rPr>
      <w:rFonts w:ascii="Times New Roman" w:eastAsia="Times New Roman" w:hAnsi="Times New Roman" w:cs="Arial"/>
      <w:b/>
      <w:bCs/>
      <w:kern w:val="1"/>
      <w:sz w:val="32"/>
      <w:szCs w:val="32"/>
      <w:lang w:eastAsia="ar-SA"/>
    </w:rPr>
  </w:style>
  <w:style w:type="character" w:customStyle="1" w:styleId="80">
    <w:name w:val="Заголовок 8 Знак"/>
    <w:basedOn w:val="a1"/>
    <w:link w:val="8"/>
    <w:uiPriority w:val="9"/>
    <w:semiHidden/>
    <w:rsid w:val="005E71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a4">
    <w:name w:val="List Paragraph"/>
    <w:basedOn w:val="a0"/>
    <w:qFormat/>
    <w:rsid w:val="005E718C"/>
    <w:pPr>
      <w:widowControl/>
      <w:autoSpaceDE/>
      <w:ind w:left="720"/>
    </w:pPr>
    <w:rPr>
      <w:sz w:val="24"/>
      <w:szCs w:val="24"/>
    </w:rPr>
  </w:style>
  <w:style w:type="paragraph" w:customStyle="1" w:styleId="rptxt1">
    <w:name w:val="rp_txt1"/>
    <w:basedOn w:val="a0"/>
    <w:rsid w:val="005E718C"/>
    <w:pPr>
      <w:widowControl/>
      <w:autoSpaceDE/>
      <w:spacing w:before="280" w:after="280"/>
    </w:pPr>
    <w:rPr>
      <w:rFonts w:ascii="Verdana" w:hAnsi="Verdana"/>
      <w:sz w:val="18"/>
      <w:szCs w:val="18"/>
    </w:rPr>
  </w:style>
  <w:style w:type="paragraph" w:styleId="a5">
    <w:name w:val="Normal (Web)"/>
    <w:basedOn w:val="a0"/>
    <w:rsid w:val="005E718C"/>
    <w:pPr>
      <w:widowControl/>
      <w:autoSpaceDE/>
      <w:spacing w:before="280" w:after="280"/>
    </w:pPr>
    <w:rPr>
      <w:sz w:val="24"/>
      <w:szCs w:val="24"/>
    </w:rPr>
  </w:style>
  <w:style w:type="paragraph" w:styleId="a6">
    <w:name w:val="Balloon Text"/>
    <w:basedOn w:val="a0"/>
    <w:link w:val="a7"/>
    <w:uiPriority w:val="99"/>
    <w:semiHidden/>
    <w:unhideWhenUsed/>
    <w:rsid w:val="005E718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E718C"/>
    <w:rPr>
      <w:rFonts w:ascii="Tahoma" w:eastAsia="Times New Roman" w:hAnsi="Tahoma" w:cs="Tahoma"/>
      <w:sz w:val="16"/>
      <w:szCs w:val="16"/>
      <w:lang w:eastAsia="ar-SA"/>
    </w:rPr>
  </w:style>
  <w:style w:type="table" w:styleId="a8">
    <w:name w:val="Table Grid"/>
    <w:basedOn w:val="a2"/>
    <w:rsid w:val="005E71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0"/>
    <w:link w:val="20"/>
    <w:rsid w:val="005E718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5E71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438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Subtitle"/>
    <w:basedOn w:val="a0"/>
    <w:next w:val="a0"/>
    <w:link w:val="aa"/>
    <w:qFormat/>
    <w:rsid w:val="00291BBD"/>
    <w:pPr>
      <w:widowControl/>
      <w:numPr>
        <w:ilvl w:val="1"/>
      </w:numPr>
      <w:suppressAutoHyphens w:val="0"/>
      <w:autoSpaceDE/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a">
    <w:name w:val="Подзаголовок Знак"/>
    <w:basedOn w:val="a1"/>
    <w:link w:val="a9"/>
    <w:rsid w:val="00291BB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91BB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НОМЕРА"/>
    <w:basedOn w:val="a5"/>
    <w:link w:val="ab"/>
    <w:uiPriority w:val="99"/>
    <w:qFormat/>
    <w:rsid w:val="00043689"/>
    <w:pPr>
      <w:numPr>
        <w:numId w:val="11"/>
      </w:numPr>
      <w:suppressAutoHyphens w:val="0"/>
      <w:spacing w:before="0" w:after="0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b">
    <w:name w:val="НОМЕРА Знак"/>
    <w:link w:val="a"/>
    <w:uiPriority w:val="99"/>
    <w:rsid w:val="00043689"/>
    <w:rPr>
      <w:rFonts w:ascii="Arial Narrow" w:eastAsia="Calibri" w:hAnsi="Arial Narrow" w:cs="Times New Roman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1.bin"/><Relationship Id="rId39" Type="http://schemas.openxmlformats.org/officeDocument/2006/relationships/image" Target="media/image17.wmf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2.bin"/><Relationship Id="rId68" Type="http://schemas.openxmlformats.org/officeDocument/2006/relationships/image" Target="media/image29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6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image" Target="media/image12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66" Type="http://schemas.openxmlformats.org/officeDocument/2006/relationships/image" Target="media/image28.wmf"/><Relationship Id="rId7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61" Type="http://schemas.openxmlformats.org/officeDocument/2006/relationships/image" Target="media/image2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3.wmf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3.bin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oleObject" Target="embeddings/oleObject20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5.bin"/><Relationship Id="rId8" Type="http://schemas.openxmlformats.org/officeDocument/2006/relationships/image" Target="media/image2.wmf"/><Relationship Id="rId51" Type="http://schemas.openxmlformats.org/officeDocument/2006/relationships/oleObject" Target="embeddings/oleObject24.bin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0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4.bin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4.wmf"/><Relationship Id="rId62" Type="http://schemas.openxmlformats.org/officeDocument/2006/relationships/oleObject" Target="embeddings/oleObject31.bin"/><Relationship Id="rId70" Type="http://schemas.openxmlformats.org/officeDocument/2006/relationships/image" Target="media/image30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4EA78-4938-45A6-B275-62F9F2B91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22</Pages>
  <Words>7864</Words>
  <Characters>44830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1</cp:lastModifiedBy>
  <cp:revision>11</cp:revision>
  <cp:lastPrinted>2019-09-16T11:07:00Z</cp:lastPrinted>
  <dcterms:created xsi:type="dcterms:W3CDTF">2017-09-26T18:21:00Z</dcterms:created>
  <dcterms:modified xsi:type="dcterms:W3CDTF">2020-09-15T10:45:00Z</dcterms:modified>
</cp:coreProperties>
</file>